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8570C3">
      <w:pPr>
        <w:suppressAutoHyphens/>
        <w:spacing w:after="0" w:line="240" w:lineRule="exact"/>
        <w:ind w:left="5670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3A79CD59" w:rsidR="00954CDA" w:rsidRPr="00125CA2" w:rsidRDefault="00592726" w:rsidP="008570C3">
      <w:pPr>
        <w:suppressAutoHyphens/>
        <w:spacing w:after="0" w:line="240" w:lineRule="exact"/>
        <w:ind w:left="5670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8570C3" w:rsidRPr="008570C3">
        <w:rPr>
          <w:rFonts w:ascii="Times New Roman" w:hAnsi="Times New Roman"/>
          <w:color w:val="000000"/>
          <w:sz w:val="24"/>
          <w:szCs w:val="24"/>
          <w:lang w:bidi="ru-RU"/>
        </w:rPr>
        <w:t>Основы геополитики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2839C462" w:rsidR="005B3236" w:rsidRDefault="005B3236" w:rsidP="00B33159">
      <w:pPr>
        <w:tabs>
          <w:tab w:val="left" w:pos="5812"/>
        </w:tabs>
        <w:spacing w:after="0" w:line="320" w:lineRule="exact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B2FB14D" w14:textId="75C2F6B9" w:rsidR="00843F2D" w:rsidRDefault="00843F2D" w:rsidP="00B33159">
      <w:pPr>
        <w:tabs>
          <w:tab w:val="left" w:pos="5812"/>
        </w:tabs>
        <w:spacing w:after="0" w:line="320" w:lineRule="exact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3802100" w14:textId="52BE5A6D" w:rsidR="00843F2D" w:rsidRDefault="00843F2D" w:rsidP="00B33159">
      <w:pPr>
        <w:tabs>
          <w:tab w:val="left" w:pos="5812"/>
        </w:tabs>
        <w:spacing w:after="0" w:line="320" w:lineRule="exact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B9FE674" w14:textId="77777777" w:rsidR="00843F2D" w:rsidRPr="005B3236" w:rsidRDefault="00843F2D" w:rsidP="00B33159">
      <w:pPr>
        <w:tabs>
          <w:tab w:val="left" w:pos="5812"/>
        </w:tabs>
        <w:spacing w:after="0" w:line="320" w:lineRule="exact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7FB00F26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8570C3" w:rsidRPr="008570C3">
        <w:rPr>
          <w:rFonts w:ascii="Times New Roman" w:hAnsi="Times New Roman"/>
          <w:b/>
          <w:sz w:val="28"/>
          <w:szCs w:val="28"/>
        </w:rPr>
        <w:t>ОСНОВЫ ГЕОПОЛИТИКИ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19DAD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6EEDE03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72EE45D" w14:textId="38D4276A" w:rsidR="00843F2D" w:rsidRPr="005B3236" w:rsidRDefault="00843F2D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749"/>
        <w:gridCol w:w="1094"/>
      </w:tblGrid>
      <w:tr w:rsidR="00C20146" w:rsidRPr="00EC5534" w14:paraId="3FA44C64" w14:textId="77777777" w:rsidTr="00C20146">
        <w:tc>
          <w:tcPr>
            <w:tcW w:w="851" w:type="dxa"/>
            <w:shd w:val="clear" w:color="auto" w:fill="auto"/>
            <w:vAlign w:val="center"/>
          </w:tcPr>
          <w:p w14:paraId="1A279BA4" w14:textId="77777777" w:rsidR="00C20146" w:rsidRPr="00EC5534" w:rsidRDefault="00C20146" w:rsidP="009677D6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749" w:type="dxa"/>
            <w:shd w:val="clear" w:color="auto" w:fill="auto"/>
            <w:vAlign w:val="center"/>
          </w:tcPr>
          <w:p w14:paraId="7C8A91A1" w14:textId="77777777" w:rsidR="00C20146" w:rsidRPr="00EC5534" w:rsidRDefault="00C20146" w:rsidP="009677D6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6B01D063" w14:textId="77777777" w:rsidR="00C20146" w:rsidRPr="00EC5534" w:rsidRDefault="00C20146" w:rsidP="009677D6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C20146" w:rsidRPr="00EC5534" w14:paraId="38B1EE13" w14:textId="77777777" w:rsidTr="00C20146">
        <w:trPr>
          <w:trHeight w:val="277"/>
        </w:trPr>
        <w:tc>
          <w:tcPr>
            <w:tcW w:w="851" w:type="dxa"/>
            <w:shd w:val="clear" w:color="auto" w:fill="auto"/>
          </w:tcPr>
          <w:p w14:paraId="1D137DDC" w14:textId="77777777" w:rsidR="00C20146" w:rsidRPr="00FD2053" w:rsidRDefault="00C20146" w:rsidP="009677D6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D20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749" w:type="dxa"/>
            <w:shd w:val="clear" w:color="auto" w:fill="auto"/>
          </w:tcPr>
          <w:p w14:paraId="0FD0191F" w14:textId="77777777" w:rsidR="00C20146" w:rsidRPr="00FD2053" w:rsidRDefault="00C20146" w:rsidP="009677D6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0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Компетенции, формируемые при изучении дисциплины </w:t>
            </w:r>
          </w:p>
        </w:tc>
        <w:tc>
          <w:tcPr>
            <w:tcW w:w="1094" w:type="dxa"/>
            <w:shd w:val="clear" w:color="auto" w:fill="auto"/>
          </w:tcPr>
          <w:p w14:paraId="3D607694" w14:textId="77777777" w:rsidR="00C20146" w:rsidRPr="00FD2053" w:rsidRDefault="00C20146" w:rsidP="009677D6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FD2053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C20146" w:rsidRPr="00EC5534" w14:paraId="72D12FEF" w14:textId="77777777" w:rsidTr="00C20146">
        <w:tc>
          <w:tcPr>
            <w:tcW w:w="851" w:type="dxa"/>
            <w:shd w:val="clear" w:color="auto" w:fill="auto"/>
          </w:tcPr>
          <w:p w14:paraId="1D070E5E" w14:textId="77777777" w:rsidR="00C20146" w:rsidRPr="00FD2053" w:rsidRDefault="00C20146" w:rsidP="009677D6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D20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749" w:type="dxa"/>
            <w:shd w:val="clear" w:color="auto" w:fill="auto"/>
          </w:tcPr>
          <w:p w14:paraId="32BF0038" w14:textId="77777777" w:rsidR="00C20146" w:rsidRPr="00FD2053" w:rsidRDefault="00C20146" w:rsidP="009677D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05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компетенций с указанием средств оценивания результатов обучения</w:t>
            </w:r>
          </w:p>
        </w:tc>
        <w:tc>
          <w:tcPr>
            <w:tcW w:w="1094" w:type="dxa"/>
            <w:shd w:val="clear" w:color="auto" w:fill="auto"/>
          </w:tcPr>
          <w:p w14:paraId="6478368A" w14:textId="77777777" w:rsidR="00C20146" w:rsidRPr="00FD2053" w:rsidRDefault="00C20146" w:rsidP="009677D6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FD2053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C20146" w:rsidRPr="00EC5534" w14:paraId="76D1CBF2" w14:textId="77777777" w:rsidTr="00C20146">
        <w:trPr>
          <w:trHeight w:val="105"/>
        </w:trPr>
        <w:tc>
          <w:tcPr>
            <w:tcW w:w="851" w:type="dxa"/>
            <w:shd w:val="clear" w:color="auto" w:fill="auto"/>
          </w:tcPr>
          <w:p w14:paraId="5E28E1ED" w14:textId="77777777" w:rsidR="00C20146" w:rsidRPr="00FD2053" w:rsidRDefault="00C20146" w:rsidP="009677D6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D20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749" w:type="dxa"/>
            <w:shd w:val="clear" w:color="auto" w:fill="auto"/>
          </w:tcPr>
          <w:p w14:paraId="617035E9" w14:textId="77777777" w:rsidR="00C20146" w:rsidRPr="00FD2053" w:rsidRDefault="00C20146" w:rsidP="009677D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053">
              <w:rPr>
                <w:rFonts w:ascii="Times New Roman" w:eastAsia="Calibri" w:hAnsi="Times New Roman" w:cs="Times New Roman"/>
                <w:sz w:val="24"/>
                <w:szCs w:val="24"/>
              </w:rPr>
              <w:t>Типовые оценочные средства для проведения текущего контроля успеваемости</w:t>
            </w:r>
          </w:p>
        </w:tc>
        <w:tc>
          <w:tcPr>
            <w:tcW w:w="1094" w:type="dxa"/>
            <w:shd w:val="clear" w:color="auto" w:fill="auto"/>
          </w:tcPr>
          <w:p w14:paraId="28D10C4E" w14:textId="77777777" w:rsidR="00C20146" w:rsidRPr="00FD2053" w:rsidRDefault="00C20146" w:rsidP="009677D6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FD2053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C20146" w:rsidRPr="00EC5534" w14:paraId="1986E171" w14:textId="77777777" w:rsidTr="00C20146">
        <w:trPr>
          <w:trHeight w:val="387"/>
        </w:trPr>
        <w:tc>
          <w:tcPr>
            <w:tcW w:w="851" w:type="dxa"/>
            <w:shd w:val="clear" w:color="auto" w:fill="auto"/>
          </w:tcPr>
          <w:p w14:paraId="698A0B48" w14:textId="77777777" w:rsidR="00C20146" w:rsidRPr="00FD2053" w:rsidRDefault="00C20146" w:rsidP="009677D6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D20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749" w:type="dxa"/>
            <w:shd w:val="clear" w:color="auto" w:fill="auto"/>
          </w:tcPr>
          <w:p w14:paraId="6FDFB979" w14:textId="77777777" w:rsidR="00C20146" w:rsidRPr="00FD2053" w:rsidRDefault="00C20146" w:rsidP="009677D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053">
              <w:rPr>
                <w:rFonts w:ascii="Times New Roman" w:eastAsia="Calibri" w:hAnsi="Times New Roman" w:cs="Times New Roman"/>
                <w:sz w:val="24"/>
                <w:szCs w:val="24"/>
              </w:rPr>
              <w:t>Типовые оценочные средства для промежуточной аттестации</w:t>
            </w:r>
          </w:p>
        </w:tc>
        <w:tc>
          <w:tcPr>
            <w:tcW w:w="1094" w:type="dxa"/>
            <w:shd w:val="clear" w:color="auto" w:fill="auto"/>
          </w:tcPr>
          <w:p w14:paraId="74DB3B82" w14:textId="43440462" w:rsidR="00C20146" w:rsidRPr="00FD2053" w:rsidRDefault="00C20146" w:rsidP="009677D6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FD2053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1F4C7E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7</w:t>
            </w:r>
          </w:p>
        </w:tc>
      </w:tr>
      <w:tr w:rsidR="00C20146" w:rsidRPr="00EC5534" w14:paraId="7C73506C" w14:textId="77777777" w:rsidTr="00C20146">
        <w:trPr>
          <w:trHeight w:val="295"/>
        </w:trPr>
        <w:tc>
          <w:tcPr>
            <w:tcW w:w="851" w:type="dxa"/>
            <w:shd w:val="clear" w:color="auto" w:fill="auto"/>
          </w:tcPr>
          <w:p w14:paraId="66835F3A" w14:textId="77777777" w:rsidR="00C20146" w:rsidRPr="00FD2053" w:rsidRDefault="00C20146" w:rsidP="009677D6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D20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749" w:type="dxa"/>
            <w:shd w:val="clear" w:color="auto" w:fill="auto"/>
          </w:tcPr>
          <w:p w14:paraId="58E9103B" w14:textId="77777777" w:rsidR="00C20146" w:rsidRPr="00FD2053" w:rsidRDefault="00C20146" w:rsidP="009677D6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053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 и шкалы оценивания результатов освоения дисциплины</w:t>
            </w:r>
          </w:p>
        </w:tc>
        <w:tc>
          <w:tcPr>
            <w:tcW w:w="1094" w:type="dxa"/>
            <w:shd w:val="clear" w:color="auto" w:fill="auto"/>
          </w:tcPr>
          <w:p w14:paraId="00209150" w14:textId="2B3094B0" w:rsidR="00C20146" w:rsidRPr="00FD2053" w:rsidRDefault="001F4C7E" w:rsidP="009677D6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19</w:t>
            </w:r>
          </w:p>
        </w:tc>
      </w:tr>
      <w:tr w:rsidR="00C20146" w:rsidRPr="00EC5534" w14:paraId="268BAD8F" w14:textId="77777777" w:rsidTr="00C20146">
        <w:trPr>
          <w:trHeight w:val="295"/>
        </w:trPr>
        <w:tc>
          <w:tcPr>
            <w:tcW w:w="851" w:type="dxa"/>
            <w:shd w:val="clear" w:color="auto" w:fill="auto"/>
          </w:tcPr>
          <w:p w14:paraId="6EE13F70" w14:textId="77777777" w:rsidR="00C20146" w:rsidRPr="00FD2053" w:rsidRDefault="00C20146" w:rsidP="009677D6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D20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749" w:type="dxa"/>
            <w:shd w:val="clear" w:color="auto" w:fill="auto"/>
          </w:tcPr>
          <w:p w14:paraId="524B8BD2" w14:textId="77777777" w:rsidR="00C20146" w:rsidRPr="00FD2053" w:rsidRDefault="00C20146" w:rsidP="009677D6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053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процедуры оценивания компетенций</w:t>
            </w:r>
          </w:p>
        </w:tc>
        <w:tc>
          <w:tcPr>
            <w:tcW w:w="1094" w:type="dxa"/>
            <w:shd w:val="clear" w:color="auto" w:fill="auto"/>
          </w:tcPr>
          <w:p w14:paraId="373FD2ED" w14:textId="6E530F76" w:rsidR="00C20146" w:rsidRPr="00FD2053" w:rsidRDefault="00C20146" w:rsidP="009677D6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FD2053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1F4C7E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6243148" w14:textId="77777777" w:rsidR="005B3236" w:rsidRDefault="00E8763A" w:rsidP="00ED4B7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763A">
        <w:rPr>
          <w:rFonts w:ascii="Times New Roman" w:eastAsia="Calibri" w:hAnsi="Times New Roman" w:cs="Times New Roman"/>
          <w:b/>
          <w:sz w:val="28"/>
          <w:szCs w:val="28"/>
        </w:rPr>
        <w:t>Универсальные компетенции (УК)</w:t>
      </w:r>
      <w:r w:rsidR="005B3236" w:rsidRPr="005B323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75836155" w14:textId="77777777" w:rsidR="007D6797" w:rsidRDefault="007D6797" w:rsidP="007D6797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7D6797" w:rsidRPr="00FD2053" w14:paraId="36E80E13" w14:textId="77777777" w:rsidTr="007D6797">
        <w:tc>
          <w:tcPr>
            <w:tcW w:w="988" w:type="dxa"/>
          </w:tcPr>
          <w:p w14:paraId="4C39F356" w14:textId="59388065" w:rsidR="007D6797" w:rsidRPr="00FD2053" w:rsidRDefault="00E8763A" w:rsidP="00E8763A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D20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</w:t>
            </w:r>
            <w:r w:rsidR="00674AAF" w:rsidRPr="00FD20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К-</w:t>
            </w:r>
            <w:r w:rsidR="00F14821" w:rsidRPr="00FD20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357" w:type="dxa"/>
          </w:tcPr>
          <w:p w14:paraId="66391503" w14:textId="4B5472B3" w:rsidR="007D6797" w:rsidRPr="00FD2053" w:rsidRDefault="00FD2053" w:rsidP="007D6797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20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способен </w:t>
            </w:r>
            <w:r w:rsidR="00F14821" w:rsidRPr="00FD2053">
              <w:rPr>
                <w:rFonts w:ascii="Times New Roman" w:eastAsia="Calibri" w:hAnsi="Times New Roman" w:cs="Times New Roman"/>
                <w:sz w:val="28"/>
                <w:szCs w:val="28"/>
              </w:rPr>
              <w:t>анализировать и учитывать разнообразие культур в процессе межкультурного взаимодействия</w:t>
            </w:r>
            <w:r w:rsidR="00B43548" w:rsidRPr="00FD2053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</w:tbl>
    <w:p w14:paraId="34DACEBA" w14:textId="58034BF0" w:rsidR="000E0B99" w:rsidRDefault="000E0B99" w:rsidP="000E0B99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C0BBD5" w14:textId="77777777" w:rsidR="00FD2053" w:rsidRPr="00ED4B7E" w:rsidRDefault="00FD2053" w:rsidP="00FD2053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</w:p>
    <w:p w14:paraId="5BF2D5A2" w14:textId="77777777" w:rsidR="00FD2053" w:rsidRDefault="00FD2053" w:rsidP="00FD2053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665"/>
        <w:gridCol w:w="4565"/>
        <w:gridCol w:w="2152"/>
      </w:tblGrid>
      <w:tr w:rsidR="00FD2053" w14:paraId="4A7F7F31" w14:textId="77777777" w:rsidTr="00843F2D">
        <w:tc>
          <w:tcPr>
            <w:tcW w:w="2665" w:type="dxa"/>
          </w:tcPr>
          <w:p w14:paraId="0DFAA06A" w14:textId="77777777" w:rsidR="00FD2053" w:rsidRPr="00C50046" w:rsidRDefault="00FD2053" w:rsidP="00FD20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4565" w:type="dxa"/>
          </w:tcPr>
          <w:p w14:paraId="62E8BFF2" w14:textId="77777777" w:rsidR="00FD2053" w:rsidRPr="004D48CB" w:rsidRDefault="00FD2053" w:rsidP="00FD2053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2152" w:type="dxa"/>
            <w:vAlign w:val="center"/>
          </w:tcPr>
          <w:p w14:paraId="1618A505" w14:textId="77777777" w:rsidR="00FD2053" w:rsidRPr="004D48CB" w:rsidRDefault="00FD2053" w:rsidP="00FD2053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FD2053" w14:paraId="1E3A4C4C" w14:textId="77777777" w:rsidTr="00843F2D">
        <w:tc>
          <w:tcPr>
            <w:tcW w:w="2665" w:type="dxa"/>
            <w:vMerge w:val="restart"/>
          </w:tcPr>
          <w:p w14:paraId="183F547E" w14:textId="46E0B04F" w:rsidR="00FD2053" w:rsidRDefault="00FD2053" w:rsidP="00FD205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</w:t>
            </w:r>
            <w:r w:rsidR="00843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  <w:p w14:paraId="50992982" w14:textId="5E5870CD" w:rsidR="00FD2053" w:rsidRPr="00674AAF" w:rsidRDefault="00FD2053" w:rsidP="00843F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63A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Способен </w:t>
            </w:r>
            <w:r w:rsidRPr="00FD2053">
              <w:rPr>
                <w:rFonts w:ascii="Times New Roman" w:eastAsia="Calibri" w:hAnsi="Times New Roman" w:cs="Times New Roman"/>
                <w:sz w:val="24"/>
                <w:szCs w:val="28"/>
              </w:rPr>
              <w:t>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4565" w:type="dxa"/>
          </w:tcPr>
          <w:p w14:paraId="1EDA41DC" w14:textId="77777777" w:rsidR="00FD2053" w:rsidRPr="002B06F0" w:rsidRDefault="00FD2053" w:rsidP="00FD2053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4622DAC6" w14:textId="751AA5A1" w:rsidR="00FD2053" w:rsidRPr="00FD2053" w:rsidRDefault="009677D6" w:rsidP="00FD2053">
            <w:pPr>
              <w:widowControl w:val="0"/>
              <w:numPr>
                <w:ilvl w:val="0"/>
                <w:numId w:val="2"/>
              </w:numPr>
              <w:tabs>
                <w:tab w:val="left" w:pos="390"/>
              </w:tabs>
              <w:suppressAutoHyphens/>
              <w:autoSpaceDE w:val="0"/>
              <w:ind w:left="315" w:hanging="315"/>
              <w:rPr>
                <w:rFonts w:ascii="Times New Roman" w:hAnsi="Times New Roman" w:cs="Times New Roman"/>
                <w:bCs/>
              </w:rPr>
            </w:pPr>
            <w:r w:rsidRPr="009677D6">
              <w:rPr>
                <w:rFonts w:ascii="Times New Roman" w:hAnsi="Times New Roman" w:cs="Times New Roman"/>
                <w:bCs/>
              </w:rPr>
              <w:t>социокультурные особенности российского общества и основных мировых цивилизаций</w:t>
            </w:r>
            <w:r w:rsidR="00FD2053" w:rsidRPr="00FD2053">
              <w:rPr>
                <w:rFonts w:ascii="Times New Roman" w:hAnsi="Times New Roman" w:cs="Times New Roman"/>
                <w:bCs/>
              </w:rPr>
              <w:t xml:space="preserve">; </w:t>
            </w:r>
          </w:p>
          <w:p w14:paraId="6CD13B04" w14:textId="72F944FE" w:rsidR="00FD2053" w:rsidRPr="002B06F0" w:rsidRDefault="009677D6" w:rsidP="00FD2053">
            <w:pPr>
              <w:numPr>
                <w:ilvl w:val="0"/>
                <w:numId w:val="2"/>
              </w:numPr>
              <w:tabs>
                <w:tab w:val="left" w:pos="390"/>
              </w:tabs>
              <w:suppressAutoHyphens/>
              <w:ind w:left="315" w:hanging="31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77D6">
              <w:rPr>
                <w:rFonts w:ascii="Times New Roman" w:hAnsi="Times New Roman" w:cs="Times New Roman"/>
                <w:bCs/>
              </w:rPr>
              <w:t>гуманистические принципы межкультурного взаимодействия</w:t>
            </w:r>
          </w:p>
        </w:tc>
        <w:tc>
          <w:tcPr>
            <w:tcW w:w="2152" w:type="dxa"/>
            <w:shd w:val="clear" w:color="auto" w:fill="auto"/>
          </w:tcPr>
          <w:p w14:paraId="31D20BF4" w14:textId="77777777" w:rsidR="00FD2053" w:rsidRPr="00843F2D" w:rsidRDefault="00FD2053" w:rsidP="00FD2053">
            <w:pPr>
              <w:pStyle w:val="a3"/>
              <w:spacing w:line="240" w:lineRule="exact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3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843F2D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62216116" w14:textId="77777777" w:rsidR="00FD2053" w:rsidRPr="00843F2D" w:rsidRDefault="00FD2053" w:rsidP="00FD2053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843F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одного правильного варианта ответа;</w:t>
            </w:r>
          </w:p>
          <w:p w14:paraId="359673D7" w14:textId="77777777" w:rsidR="00FD2053" w:rsidRPr="00843F2D" w:rsidRDefault="00FD2053" w:rsidP="00FD2053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843F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нескольких вариантов ответов.</w:t>
            </w:r>
          </w:p>
          <w:p w14:paraId="67E6D9B1" w14:textId="77777777" w:rsidR="00FD2053" w:rsidRPr="00843F2D" w:rsidRDefault="00FD2053" w:rsidP="00FD2053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843F2D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открытого типа</w:t>
            </w:r>
            <w:r w:rsidRPr="00843F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FD2053" w14:paraId="51C2C6F6" w14:textId="77777777" w:rsidTr="00843F2D">
        <w:tc>
          <w:tcPr>
            <w:tcW w:w="2665" w:type="dxa"/>
            <w:vMerge/>
          </w:tcPr>
          <w:p w14:paraId="3D8DAFCA" w14:textId="77777777" w:rsidR="00FD2053" w:rsidRPr="00DA520B" w:rsidRDefault="00FD2053" w:rsidP="00FD205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5" w:type="dxa"/>
          </w:tcPr>
          <w:p w14:paraId="7F9DAA5A" w14:textId="77777777" w:rsidR="00FD2053" w:rsidRPr="002B06F0" w:rsidRDefault="00FD2053" w:rsidP="00FD2053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3E2F394B" w14:textId="07CC758F" w:rsidR="00FD2053" w:rsidRPr="00843F2D" w:rsidRDefault="009677D6" w:rsidP="00843F2D">
            <w:pPr>
              <w:widowControl w:val="0"/>
              <w:tabs>
                <w:tab w:val="left" w:pos="283"/>
              </w:tabs>
              <w:suppressAutoHyphens/>
              <w:autoSpaceDE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3F2D">
              <w:rPr>
                <w:rFonts w:ascii="Times New Roman" w:hAnsi="Times New Roman" w:cs="Times New Roman"/>
                <w:bCs/>
                <w:sz w:val="24"/>
                <w:szCs w:val="24"/>
              </w:rPr>
              <w:t>учитывать и толерантно воспринимать социокультурные, этнические и конфессиональные особенности субъектов профессионального взаимодействия</w:t>
            </w:r>
          </w:p>
        </w:tc>
        <w:tc>
          <w:tcPr>
            <w:tcW w:w="2152" w:type="dxa"/>
            <w:shd w:val="clear" w:color="auto" w:fill="auto"/>
          </w:tcPr>
          <w:p w14:paraId="34B5D261" w14:textId="77777777" w:rsidR="00FD2053" w:rsidRPr="00843F2D" w:rsidRDefault="00FD2053" w:rsidP="00FD2053">
            <w:pPr>
              <w:spacing w:line="204" w:lineRule="auto"/>
              <w:ind w:left="2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3F2D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843F2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14:paraId="3E54AECD" w14:textId="77777777" w:rsidR="00FD2053" w:rsidRPr="00843F2D" w:rsidRDefault="00FD2053" w:rsidP="00FD205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D2053" w14:paraId="78F972C0" w14:textId="77777777" w:rsidTr="00843F2D">
        <w:tc>
          <w:tcPr>
            <w:tcW w:w="2665" w:type="dxa"/>
            <w:vMerge/>
          </w:tcPr>
          <w:p w14:paraId="3857B910" w14:textId="77777777" w:rsidR="00FD2053" w:rsidRPr="00DA520B" w:rsidRDefault="00FD2053" w:rsidP="00FD205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5" w:type="dxa"/>
          </w:tcPr>
          <w:p w14:paraId="186371A8" w14:textId="77777777" w:rsidR="00FD2053" w:rsidRPr="002B06F0" w:rsidRDefault="00FD2053" w:rsidP="00FD2053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3A0C0183" w14:textId="7766D33E" w:rsidR="00FD2053" w:rsidRPr="00843F2D" w:rsidRDefault="00AB6559" w:rsidP="00843F2D">
            <w:pPr>
              <w:tabs>
                <w:tab w:val="left" w:pos="31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3F2D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способностью осуществлять профессиональную деятельность в условиях межкультурного взаимодействия</w:t>
            </w:r>
          </w:p>
        </w:tc>
        <w:tc>
          <w:tcPr>
            <w:tcW w:w="2152" w:type="dxa"/>
            <w:shd w:val="clear" w:color="auto" w:fill="auto"/>
          </w:tcPr>
          <w:p w14:paraId="79A2E35D" w14:textId="77777777" w:rsidR="00FD2053" w:rsidRPr="00843F2D" w:rsidRDefault="00FD2053" w:rsidP="00FD205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3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843F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14B41548" w14:textId="77777777" w:rsidR="00FD2053" w:rsidRPr="00E24DA8" w:rsidRDefault="00FD2053" w:rsidP="00FD205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65664D20" w14:textId="77777777" w:rsidR="00FD2053" w:rsidRDefault="00FD2053" w:rsidP="00FD2053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20A9AD3A" w14:textId="77777777" w:rsidR="00FD2053" w:rsidRDefault="00FD2053" w:rsidP="00FD2053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67536D" w14:textId="77777777" w:rsidR="00FD2053" w:rsidRPr="000E0B99" w:rsidRDefault="00FD2053" w:rsidP="00FD2053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0C1A5AAC" w14:textId="40B5DAB1" w:rsidR="000E0B99" w:rsidRPr="000E0B99" w:rsidRDefault="000E0B99" w:rsidP="000E0B99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D569B1B" w14:textId="77777777" w:rsidR="00B33159" w:rsidRDefault="00B33159" w:rsidP="00B33159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B33159" w:rsidSect="008553E5">
          <w:headerReference w:type="default" r:id="rId8"/>
          <w:headerReference w:type="first" r:id="rId9"/>
          <w:pgSz w:w="11906" w:h="16838"/>
          <w:pgMar w:top="1134" w:right="567" w:bottom="1134" w:left="1304" w:header="709" w:footer="709" w:gutter="0"/>
          <w:cols w:space="708"/>
          <w:titlePg/>
          <w:docGrid w:linePitch="360"/>
        </w:sectPr>
      </w:pPr>
    </w:p>
    <w:p w14:paraId="430D2E26" w14:textId="0902E8CE" w:rsidR="00B33159" w:rsidRPr="00B33159" w:rsidRDefault="00B33159" w:rsidP="00843F2D">
      <w:pPr>
        <w:jc w:val="center"/>
        <w:rPr>
          <w:rFonts w:ascii="Times New Roman" w:eastAsia="Calibri" w:hAnsi="Times New Roman" w:cs="Times New Roman"/>
          <w:b/>
        </w:rPr>
      </w:pPr>
      <w:r w:rsidRPr="00B33159">
        <w:rPr>
          <w:rFonts w:ascii="Times New Roman" w:eastAsia="Calibri" w:hAnsi="Times New Roman" w:cs="Times New Roman"/>
          <w:b/>
        </w:rPr>
        <w:lastRenderedPageBreak/>
        <w:t>СТРУКТУРА ОЦЕНОЧНЫХ МАТЕРИАЛОВ ПО ДИСЦИПЛИНЕ «</w:t>
      </w:r>
      <w:r w:rsidR="008570C3" w:rsidRPr="008570C3">
        <w:rPr>
          <w:rFonts w:ascii="Times New Roman" w:eastAsia="Calibri" w:hAnsi="Times New Roman" w:cs="Times New Roman"/>
          <w:b/>
        </w:rPr>
        <w:t>ОСНОВЫ ГЕОПОЛИТИКИ</w:t>
      </w:r>
      <w:r w:rsidRPr="00B33159">
        <w:rPr>
          <w:rFonts w:ascii="Times New Roman" w:eastAsia="Calibri" w:hAnsi="Times New Roman" w:cs="Times New Roman"/>
          <w:b/>
        </w:rPr>
        <w:t>»</w:t>
      </w:r>
    </w:p>
    <w:tbl>
      <w:tblPr>
        <w:tblStyle w:val="21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3830"/>
        <w:gridCol w:w="963"/>
        <w:gridCol w:w="1163"/>
        <w:gridCol w:w="992"/>
        <w:gridCol w:w="1559"/>
        <w:gridCol w:w="2977"/>
        <w:gridCol w:w="2693"/>
      </w:tblGrid>
      <w:tr w:rsidR="00843F2D" w:rsidRPr="00B33159" w14:paraId="17447F1A" w14:textId="77777777" w:rsidTr="00843F2D">
        <w:trPr>
          <w:trHeight w:val="264"/>
        </w:trPr>
        <w:tc>
          <w:tcPr>
            <w:tcW w:w="560" w:type="dxa"/>
            <w:vMerge w:val="restart"/>
          </w:tcPr>
          <w:p w14:paraId="6BB0525A" w14:textId="77777777" w:rsidR="00843F2D" w:rsidRPr="00B33159" w:rsidRDefault="00843F2D" w:rsidP="00B331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66542BC6" w14:textId="77777777" w:rsidR="00843F2D" w:rsidRPr="00B33159" w:rsidRDefault="00843F2D" w:rsidP="00B331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830" w:type="dxa"/>
            <w:vMerge w:val="restart"/>
          </w:tcPr>
          <w:p w14:paraId="4620261E" w14:textId="77777777" w:rsidR="00843F2D" w:rsidRPr="00B33159" w:rsidRDefault="00843F2D" w:rsidP="00B331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963" w:type="dxa"/>
            <w:vMerge w:val="restart"/>
            <w:textDirection w:val="btLr"/>
            <w:vAlign w:val="center"/>
          </w:tcPr>
          <w:p w14:paraId="5A6328E9" w14:textId="77777777" w:rsidR="00843F2D" w:rsidRPr="00B33159" w:rsidRDefault="00843F2D" w:rsidP="00B33159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384" w:type="dxa"/>
            <w:gridSpan w:val="5"/>
          </w:tcPr>
          <w:p w14:paraId="29254E95" w14:textId="3E065C67" w:rsidR="00843F2D" w:rsidRPr="00843F2D" w:rsidRDefault="00843F2D" w:rsidP="00B331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3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161BD1" w:rsidRPr="00B33159" w14:paraId="6A9ACD30" w14:textId="77777777" w:rsidTr="00110085">
        <w:tc>
          <w:tcPr>
            <w:tcW w:w="560" w:type="dxa"/>
            <w:vMerge/>
          </w:tcPr>
          <w:p w14:paraId="0F41CEC0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6AA54B54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6247BC77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714" w:type="dxa"/>
            <w:gridSpan w:val="3"/>
          </w:tcPr>
          <w:p w14:paraId="65C892E3" w14:textId="57E561BA" w:rsidR="00161BD1" w:rsidRPr="00843F2D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3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977" w:type="dxa"/>
          </w:tcPr>
          <w:p w14:paraId="5AB80D18" w14:textId="15E30267" w:rsidR="00161BD1" w:rsidRPr="00843F2D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3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693" w:type="dxa"/>
          </w:tcPr>
          <w:p w14:paraId="75161118" w14:textId="40DFD720" w:rsidR="00161BD1" w:rsidRPr="00843F2D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3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161BD1" w:rsidRPr="00B33159" w14:paraId="570499D8" w14:textId="77777777" w:rsidTr="00110085">
        <w:trPr>
          <w:trHeight w:val="269"/>
        </w:trPr>
        <w:tc>
          <w:tcPr>
            <w:tcW w:w="560" w:type="dxa"/>
            <w:vMerge/>
          </w:tcPr>
          <w:p w14:paraId="027492FA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4D372709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57E1502C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714" w:type="dxa"/>
            <w:gridSpan w:val="3"/>
          </w:tcPr>
          <w:p w14:paraId="40EF5882" w14:textId="77777777" w:rsidR="00161BD1" w:rsidRPr="00110085" w:rsidRDefault="00110085" w:rsidP="00360126">
            <w:pPr>
              <w:numPr>
                <w:ilvl w:val="0"/>
                <w:numId w:val="6"/>
              </w:numPr>
              <w:ind w:left="215" w:hanging="215"/>
              <w:rPr>
                <w:rFonts w:ascii="Times New Roman" w:eastAsia="Calibri" w:hAnsi="Times New Roman" w:cs="Times New Roman"/>
                <w:b/>
              </w:rPr>
            </w:pPr>
            <w:r w:rsidRPr="00110085">
              <w:rPr>
                <w:rFonts w:ascii="Times New Roman" w:hAnsi="Times New Roman" w:cs="Times New Roman"/>
              </w:rPr>
              <w:t>социокультурные особенности российского общества на фоне геополитического противостояния основных мировых цивилизаций;</w:t>
            </w:r>
          </w:p>
          <w:p w14:paraId="5F6FA57E" w14:textId="3D43CF5A" w:rsidR="00110085" w:rsidRPr="00110085" w:rsidRDefault="00110085" w:rsidP="00360126">
            <w:pPr>
              <w:numPr>
                <w:ilvl w:val="0"/>
                <w:numId w:val="6"/>
              </w:numPr>
              <w:ind w:left="215" w:hanging="215"/>
              <w:rPr>
                <w:rFonts w:ascii="Times New Roman" w:eastAsia="Calibri" w:hAnsi="Times New Roman" w:cs="Times New Roman"/>
                <w:b/>
              </w:rPr>
            </w:pPr>
            <w:r w:rsidRPr="00110085">
              <w:rPr>
                <w:rFonts w:ascii="Times New Roman" w:hAnsi="Times New Roman" w:cs="Times New Roman"/>
              </w:rPr>
              <w:t>гуманистические принципы межкультурного взаимодействия и их роль в геополитике государств</w:t>
            </w:r>
          </w:p>
        </w:tc>
        <w:tc>
          <w:tcPr>
            <w:tcW w:w="2977" w:type="dxa"/>
          </w:tcPr>
          <w:p w14:paraId="02472265" w14:textId="3FFE45AE" w:rsidR="00161BD1" w:rsidRPr="00110085" w:rsidRDefault="00110085" w:rsidP="00110085">
            <w:pPr>
              <w:rPr>
                <w:rFonts w:ascii="Times New Roman" w:eastAsia="Calibri" w:hAnsi="Times New Roman" w:cs="Times New Roman"/>
                <w:b/>
              </w:rPr>
            </w:pPr>
            <w:r w:rsidRPr="00110085">
              <w:rPr>
                <w:rFonts w:ascii="Times New Roman" w:hAnsi="Times New Roman" w:cs="Times New Roman"/>
              </w:rPr>
              <w:t>учитывать геополитические, социокультурные, этнические и конфессиональные особенности субъектов профессионального взаимодействия</w:t>
            </w:r>
          </w:p>
        </w:tc>
        <w:tc>
          <w:tcPr>
            <w:tcW w:w="2693" w:type="dxa"/>
          </w:tcPr>
          <w:p w14:paraId="4338042A" w14:textId="6DB984A0" w:rsidR="00161BD1" w:rsidRPr="00110085" w:rsidRDefault="00110085" w:rsidP="00110085">
            <w:pPr>
              <w:rPr>
                <w:rFonts w:ascii="Times New Roman" w:eastAsia="Calibri" w:hAnsi="Times New Roman" w:cs="Times New Roman"/>
                <w:bCs/>
              </w:rPr>
            </w:pPr>
            <w:r w:rsidRPr="00110085">
              <w:rPr>
                <w:rFonts w:ascii="Times New Roman" w:hAnsi="Times New Roman" w:cs="Times New Roman"/>
              </w:rPr>
              <w:t>способностью осуществлять профессиональную деятельность в условиях современных геополитических вызовов и межкультурного взаимодействия</w:t>
            </w:r>
          </w:p>
        </w:tc>
      </w:tr>
      <w:tr w:rsidR="00161BD1" w:rsidRPr="00B33159" w14:paraId="44ACEAA3" w14:textId="77777777" w:rsidTr="00110085">
        <w:trPr>
          <w:trHeight w:val="455"/>
        </w:trPr>
        <w:tc>
          <w:tcPr>
            <w:tcW w:w="560" w:type="dxa"/>
            <w:vMerge/>
          </w:tcPr>
          <w:p w14:paraId="668EE475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12DF596A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1D75E31E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55" w:type="dxa"/>
            <w:gridSpan w:val="2"/>
          </w:tcPr>
          <w:p w14:paraId="4E96C4CC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0908AA38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559" w:type="dxa"/>
          </w:tcPr>
          <w:p w14:paraId="2C76CD3C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2977" w:type="dxa"/>
          </w:tcPr>
          <w:p w14:paraId="64AC34B0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2693" w:type="dxa"/>
          </w:tcPr>
          <w:p w14:paraId="3D6E1F20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110085" w:rsidRPr="00B33159" w14:paraId="10444180" w14:textId="77777777" w:rsidTr="00110085">
        <w:trPr>
          <w:trHeight w:val="266"/>
        </w:trPr>
        <w:tc>
          <w:tcPr>
            <w:tcW w:w="560" w:type="dxa"/>
            <w:vMerge/>
          </w:tcPr>
          <w:p w14:paraId="2FF075DD" w14:textId="77777777" w:rsidR="00110085" w:rsidRPr="00B33159" w:rsidRDefault="00110085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36E66C16" w14:textId="77777777" w:rsidR="00110085" w:rsidRPr="00B33159" w:rsidRDefault="00110085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40CD68CD" w14:textId="77777777" w:rsidR="00110085" w:rsidRPr="00B33159" w:rsidRDefault="00110085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384" w:type="dxa"/>
            <w:gridSpan w:val="5"/>
          </w:tcPr>
          <w:p w14:paraId="2FEC1DE9" w14:textId="4B5554D4" w:rsidR="00110085" w:rsidRPr="00110085" w:rsidRDefault="00110085" w:rsidP="00161BD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00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161BD1" w:rsidRPr="00B33159" w14:paraId="37518531" w14:textId="77777777" w:rsidTr="00110085">
        <w:trPr>
          <w:cantSplit/>
          <w:trHeight w:val="3318"/>
        </w:trPr>
        <w:tc>
          <w:tcPr>
            <w:tcW w:w="560" w:type="dxa"/>
            <w:vMerge/>
          </w:tcPr>
          <w:p w14:paraId="38B24B27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2AF9EC23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50E4D3CE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63" w:type="dxa"/>
            <w:textDirection w:val="btLr"/>
            <w:vAlign w:val="center"/>
          </w:tcPr>
          <w:p w14:paraId="759E5E8C" w14:textId="77777777" w:rsidR="00161BD1" w:rsidRPr="00B33159" w:rsidRDefault="00161BD1" w:rsidP="00161BD1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одного варианта ответа</w:t>
            </w:r>
          </w:p>
        </w:tc>
        <w:tc>
          <w:tcPr>
            <w:tcW w:w="992" w:type="dxa"/>
            <w:textDirection w:val="btLr"/>
            <w:vAlign w:val="center"/>
          </w:tcPr>
          <w:p w14:paraId="579E2375" w14:textId="77777777" w:rsidR="00161BD1" w:rsidRPr="00B33159" w:rsidRDefault="00161BD1" w:rsidP="00161BD1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1559" w:type="dxa"/>
            <w:textDirection w:val="btLr"/>
            <w:vAlign w:val="center"/>
          </w:tcPr>
          <w:p w14:paraId="68C3306B" w14:textId="77777777" w:rsidR="00161BD1" w:rsidRPr="00B33159" w:rsidRDefault="00161BD1" w:rsidP="00161BD1">
            <w:pPr>
              <w:spacing w:line="204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Дополнение к контексту / ввод правильного ответа</w:t>
            </w:r>
          </w:p>
        </w:tc>
        <w:tc>
          <w:tcPr>
            <w:tcW w:w="2977" w:type="dxa"/>
          </w:tcPr>
          <w:p w14:paraId="23256ECF" w14:textId="77777777" w:rsidR="00161BD1" w:rsidRPr="00B33159" w:rsidRDefault="00161BD1" w:rsidP="00161BD1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установление соответствий</w:t>
            </w:r>
          </w:p>
          <w:p w14:paraId="6E18D14A" w14:textId="77777777" w:rsidR="00161BD1" w:rsidRPr="00B33159" w:rsidRDefault="00161BD1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</w:tcPr>
          <w:p w14:paraId="4921F8C5" w14:textId="66F6CBFB" w:rsidR="00161BD1" w:rsidRPr="00B33159" w:rsidRDefault="00981FBA" w:rsidP="00161BD1">
            <w:pPr>
              <w:spacing w:line="192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1FB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с развернутым ответом</w:t>
            </w:r>
          </w:p>
        </w:tc>
      </w:tr>
      <w:tr w:rsidR="008570C3" w:rsidRPr="00B33159" w14:paraId="25020C35" w14:textId="77777777" w:rsidTr="00110085">
        <w:trPr>
          <w:cantSplit/>
          <w:trHeight w:val="70"/>
        </w:trPr>
        <w:tc>
          <w:tcPr>
            <w:tcW w:w="560" w:type="dxa"/>
          </w:tcPr>
          <w:p w14:paraId="4D6F8AA8" w14:textId="77777777" w:rsidR="008570C3" w:rsidRPr="00B33159" w:rsidRDefault="008570C3" w:rsidP="008570C3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73169" w14:textId="672D2D95" w:rsidR="008570C3" w:rsidRPr="00B43548" w:rsidRDefault="008570C3" w:rsidP="001100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Геополитика: основные идеи, понятия и методы</w:t>
            </w:r>
          </w:p>
        </w:tc>
        <w:tc>
          <w:tcPr>
            <w:tcW w:w="963" w:type="dxa"/>
          </w:tcPr>
          <w:p w14:paraId="399F75F1" w14:textId="63AE4931" w:rsidR="008570C3" w:rsidRPr="00B33159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УК-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3" w:type="dxa"/>
          </w:tcPr>
          <w:p w14:paraId="01A7F713" w14:textId="4A6F8404" w:rsidR="008570C3" w:rsidRPr="00B33159" w:rsidRDefault="008570C3" w:rsidP="008570C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92" w:type="dxa"/>
          </w:tcPr>
          <w:p w14:paraId="23BE4DD3" w14:textId="77777777" w:rsidR="008570C3" w:rsidRPr="00B33159" w:rsidRDefault="008570C3" w:rsidP="008570C3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2F3D323" w14:textId="03A8A2CA" w:rsidR="008570C3" w:rsidRPr="00B33159" w:rsidRDefault="008570C3" w:rsidP="008570C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77" w:type="dxa"/>
          </w:tcPr>
          <w:p w14:paraId="6B46E3C6" w14:textId="2A29E866" w:rsidR="008570C3" w:rsidRPr="00B33159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93" w:type="dxa"/>
          </w:tcPr>
          <w:p w14:paraId="5ACE1FEB" w14:textId="77777777" w:rsidR="008570C3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  <w:p w14:paraId="5DF89892" w14:textId="04A83B37" w:rsidR="007C6BEB" w:rsidRPr="00B33159" w:rsidRDefault="007C6BEB" w:rsidP="008570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1.5</w:t>
            </w:r>
          </w:p>
        </w:tc>
      </w:tr>
      <w:tr w:rsidR="008570C3" w:rsidRPr="00B33159" w14:paraId="00CAD24D" w14:textId="77777777" w:rsidTr="00110085">
        <w:trPr>
          <w:cantSplit/>
          <w:trHeight w:val="163"/>
        </w:trPr>
        <w:tc>
          <w:tcPr>
            <w:tcW w:w="560" w:type="dxa"/>
          </w:tcPr>
          <w:p w14:paraId="5A9B07B2" w14:textId="77777777" w:rsidR="008570C3" w:rsidRPr="00B33159" w:rsidRDefault="008570C3" w:rsidP="008570C3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32B95" w14:textId="62F956F1" w:rsidR="008570C3" w:rsidRPr="00B43548" w:rsidRDefault="008570C3" w:rsidP="001100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Современная система международных отношений</w:t>
            </w:r>
          </w:p>
        </w:tc>
        <w:tc>
          <w:tcPr>
            <w:tcW w:w="963" w:type="dxa"/>
          </w:tcPr>
          <w:p w14:paraId="2B2BA688" w14:textId="32C3186E" w:rsidR="008570C3" w:rsidRPr="00B33159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721">
              <w:rPr>
                <w:rFonts w:ascii="Times New Roman" w:eastAsia="Calibri" w:hAnsi="Times New Roman" w:cs="Times New Roman"/>
                <w:sz w:val="20"/>
                <w:szCs w:val="20"/>
              </w:rPr>
              <w:t>УК-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3" w:type="dxa"/>
          </w:tcPr>
          <w:p w14:paraId="5AA5446C" w14:textId="26235903" w:rsidR="008570C3" w:rsidRPr="00B33159" w:rsidRDefault="008570C3" w:rsidP="008570C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992" w:type="dxa"/>
          </w:tcPr>
          <w:p w14:paraId="113ED8E0" w14:textId="2BF8DC24" w:rsidR="008570C3" w:rsidRPr="00B33159" w:rsidRDefault="008570C3" w:rsidP="008570C3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559" w:type="dxa"/>
          </w:tcPr>
          <w:p w14:paraId="71E67D3A" w14:textId="58F3D620" w:rsidR="008570C3" w:rsidRPr="00B33159" w:rsidRDefault="008570C3" w:rsidP="008570C3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77" w:type="dxa"/>
          </w:tcPr>
          <w:p w14:paraId="325F0033" w14:textId="3F7B4039" w:rsidR="008570C3" w:rsidRPr="00B33159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693" w:type="dxa"/>
          </w:tcPr>
          <w:p w14:paraId="74998005" w14:textId="77777777" w:rsidR="008570C3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14:paraId="296AC9C2" w14:textId="5C92C68D" w:rsidR="008570C3" w:rsidRPr="00B33159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</w:tr>
      <w:tr w:rsidR="008570C3" w:rsidRPr="00B33159" w14:paraId="7E2A05FC" w14:textId="77777777" w:rsidTr="00110085">
        <w:trPr>
          <w:cantSplit/>
          <w:trHeight w:val="163"/>
        </w:trPr>
        <w:tc>
          <w:tcPr>
            <w:tcW w:w="560" w:type="dxa"/>
          </w:tcPr>
          <w:p w14:paraId="7FF28323" w14:textId="77777777" w:rsidR="008570C3" w:rsidRPr="00B33159" w:rsidRDefault="008570C3" w:rsidP="008570C3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DCFE4" w14:textId="12894D85" w:rsidR="008570C3" w:rsidRPr="00B43548" w:rsidRDefault="008570C3" w:rsidP="001100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 государства</w:t>
            </w:r>
          </w:p>
        </w:tc>
        <w:tc>
          <w:tcPr>
            <w:tcW w:w="963" w:type="dxa"/>
          </w:tcPr>
          <w:p w14:paraId="623D0FF4" w14:textId="108AFCBE" w:rsidR="008570C3" w:rsidRPr="00B33159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721">
              <w:rPr>
                <w:rFonts w:ascii="Times New Roman" w:eastAsia="Calibri" w:hAnsi="Times New Roman" w:cs="Times New Roman"/>
                <w:sz w:val="20"/>
                <w:szCs w:val="20"/>
              </w:rPr>
              <w:t>УК-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3" w:type="dxa"/>
          </w:tcPr>
          <w:p w14:paraId="66C417EF" w14:textId="77777777" w:rsidR="008570C3" w:rsidRDefault="008570C3" w:rsidP="008570C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3.1</w:t>
            </w:r>
          </w:p>
          <w:p w14:paraId="4FAD8333" w14:textId="77777777" w:rsidR="008570C3" w:rsidRDefault="008570C3" w:rsidP="008570C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3.2</w:t>
            </w:r>
          </w:p>
          <w:p w14:paraId="26CFDE7A" w14:textId="5BFDCC3F" w:rsidR="008570C3" w:rsidRPr="00B33159" w:rsidRDefault="008570C3" w:rsidP="008570C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992" w:type="dxa"/>
          </w:tcPr>
          <w:p w14:paraId="0F96ACBD" w14:textId="1E34FC54" w:rsidR="008570C3" w:rsidRPr="00B33159" w:rsidRDefault="001A0AF4" w:rsidP="008570C3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1559" w:type="dxa"/>
          </w:tcPr>
          <w:p w14:paraId="226D8DE7" w14:textId="676607D6" w:rsidR="008570C3" w:rsidRPr="00B33159" w:rsidRDefault="008570C3" w:rsidP="008570C3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77" w:type="dxa"/>
          </w:tcPr>
          <w:p w14:paraId="5FE99615" w14:textId="26E10362" w:rsidR="008570C3" w:rsidRPr="00B33159" w:rsidRDefault="001A0AF4" w:rsidP="008570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693" w:type="dxa"/>
          </w:tcPr>
          <w:p w14:paraId="768D556D" w14:textId="77777777" w:rsidR="008570C3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  <w:p w14:paraId="65D02BB7" w14:textId="58E1CB8B" w:rsidR="007C6BEB" w:rsidRPr="00B33159" w:rsidRDefault="007C6BEB" w:rsidP="008570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3.6</w:t>
            </w:r>
          </w:p>
        </w:tc>
      </w:tr>
      <w:tr w:rsidR="008570C3" w:rsidRPr="00B33159" w14:paraId="7593F01E" w14:textId="77777777" w:rsidTr="00110085">
        <w:trPr>
          <w:cantSplit/>
          <w:trHeight w:val="163"/>
        </w:trPr>
        <w:tc>
          <w:tcPr>
            <w:tcW w:w="560" w:type="dxa"/>
          </w:tcPr>
          <w:p w14:paraId="2D349414" w14:textId="77777777" w:rsidR="008570C3" w:rsidRPr="00B33159" w:rsidRDefault="008570C3" w:rsidP="008570C3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17CBC" w14:textId="2E277D2F" w:rsidR="008570C3" w:rsidRPr="00B43548" w:rsidRDefault="008570C3" w:rsidP="001100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Эволюция роли России в системе геополитических отношений</w:t>
            </w:r>
          </w:p>
        </w:tc>
        <w:tc>
          <w:tcPr>
            <w:tcW w:w="963" w:type="dxa"/>
          </w:tcPr>
          <w:p w14:paraId="00BB1E5A" w14:textId="2A4C271F" w:rsidR="008570C3" w:rsidRPr="00B33159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721">
              <w:rPr>
                <w:rFonts w:ascii="Times New Roman" w:eastAsia="Calibri" w:hAnsi="Times New Roman" w:cs="Times New Roman"/>
                <w:sz w:val="20"/>
                <w:szCs w:val="20"/>
              </w:rPr>
              <w:t>УК-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3" w:type="dxa"/>
          </w:tcPr>
          <w:p w14:paraId="30700AD6" w14:textId="68A49BCD" w:rsidR="008570C3" w:rsidRPr="00B33159" w:rsidRDefault="001A0AF4" w:rsidP="008570C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992" w:type="dxa"/>
          </w:tcPr>
          <w:p w14:paraId="555C8FAE" w14:textId="54CD8F0F" w:rsidR="008570C3" w:rsidRPr="00B33159" w:rsidRDefault="008570C3" w:rsidP="008570C3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1D1315A" w14:textId="77777777" w:rsidR="008570C3" w:rsidRDefault="008570C3" w:rsidP="008570C3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4.3</w:t>
            </w:r>
          </w:p>
          <w:p w14:paraId="5B00DB2E" w14:textId="6A53E3E9" w:rsidR="008570C3" w:rsidRPr="00B33159" w:rsidRDefault="008570C3" w:rsidP="008570C3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 w:rsidR="001A0AF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14:paraId="4AE54CCD" w14:textId="0ADC10A8" w:rsidR="008570C3" w:rsidRPr="00B33159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779C553" w14:textId="3438466E" w:rsidR="008570C3" w:rsidRPr="00B33159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1A0AF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570C3" w:rsidRPr="00B33159" w14:paraId="5DAFB554" w14:textId="77777777" w:rsidTr="00110085">
        <w:trPr>
          <w:cantSplit/>
          <w:trHeight w:val="163"/>
        </w:trPr>
        <w:tc>
          <w:tcPr>
            <w:tcW w:w="560" w:type="dxa"/>
          </w:tcPr>
          <w:p w14:paraId="476FAF7A" w14:textId="77777777" w:rsidR="008570C3" w:rsidRPr="00B33159" w:rsidRDefault="008570C3" w:rsidP="008570C3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BA979" w14:textId="20A74F7A" w:rsidR="008570C3" w:rsidRPr="00B43548" w:rsidRDefault="008570C3" w:rsidP="001100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Современная система геополитических отношений в мире</w:t>
            </w:r>
          </w:p>
        </w:tc>
        <w:tc>
          <w:tcPr>
            <w:tcW w:w="963" w:type="dxa"/>
          </w:tcPr>
          <w:p w14:paraId="2E914BBE" w14:textId="531F9BF8" w:rsidR="008570C3" w:rsidRPr="00B33159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721">
              <w:rPr>
                <w:rFonts w:ascii="Times New Roman" w:eastAsia="Calibri" w:hAnsi="Times New Roman" w:cs="Times New Roman"/>
                <w:sz w:val="20"/>
                <w:szCs w:val="20"/>
              </w:rPr>
              <w:t>УК-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3" w:type="dxa"/>
          </w:tcPr>
          <w:p w14:paraId="0C03769C" w14:textId="5BAC011C" w:rsidR="008570C3" w:rsidRPr="00B33159" w:rsidRDefault="008570C3" w:rsidP="008570C3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992" w:type="dxa"/>
          </w:tcPr>
          <w:p w14:paraId="7BEA028E" w14:textId="62FC8559" w:rsidR="008570C3" w:rsidRPr="00B33159" w:rsidRDefault="008570C3" w:rsidP="008570C3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559" w:type="dxa"/>
          </w:tcPr>
          <w:p w14:paraId="16E050D8" w14:textId="62A53833" w:rsidR="008570C3" w:rsidRPr="00B33159" w:rsidRDefault="008570C3" w:rsidP="008570C3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977" w:type="dxa"/>
          </w:tcPr>
          <w:p w14:paraId="368A229F" w14:textId="12822FED" w:rsidR="008570C3" w:rsidRPr="00B33159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693" w:type="dxa"/>
          </w:tcPr>
          <w:p w14:paraId="0524DC83" w14:textId="77777777" w:rsidR="008570C3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  <w:p w14:paraId="4189C74D" w14:textId="6CE786C6" w:rsidR="001A0AF4" w:rsidRPr="00B33159" w:rsidRDefault="001A0AF4" w:rsidP="008570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</w:p>
        </w:tc>
      </w:tr>
      <w:tr w:rsidR="008570C3" w:rsidRPr="00B33159" w14:paraId="066AA41D" w14:textId="77777777" w:rsidTr="00110085">
        <w:trPr>
          <w:cantSplit/>
          <w:trHeight w:val="163"/>
        </w:trPr>
        <w:tc>
          <w:tcPr>
            <w:tcW w:w="560" w:type="dxa"/>
          </w:tcPr>
          <w:p w14:paraId="38CC47FC" w14:textId="77777777" w:rsidR="008570C3" w:rsidRPr="00B33159" w:rsidRDefault="008570C3" w:rsidP="008570C3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25AAD" w14:textId="08DB9A2F" w:rsidR="008570C3" w:rsidRPr="00B43548" w:rsidRDefault="008570C3" w:rsidP="001100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новой системе геополитических отношений</w:t>
            </w:r>
          </w:p>
        </w:tc>
        <w:tc>
          <w:tcPr>
            <w:tcW w:w="963" w:type="dxa"/>
          </w:tcPr>
          <w:p w14:paraId="5F8D674D" w14:textId="677D9B68" w:rsidR="008570C3" w:rsidRPr="00B33159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721">
              <w:rPr>
                <w:rFonts w:ascii="Times New Roman" w:eastAsia="Calibri" w:hAnsi="Times New Roman" w:cs="Times New Roman"/>
                <w:sz w:val="20"/>
                <w:szCs w:val="20"/>
              </w:rPr>
              <w:t>УК-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3" w:type="dxa"/>
          </w:tcPr>
          <w:p w14:paraId="762167FE" w14:textId="69E67DC7" w:rsidR="008570C3" w:rsidRPr="00B33159" w:rsidRDefault="008570C3" w:rsidP="008570C3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992" w:type="dxa"/>
          </w:tcPr>
          <w:p w14:paraId="7A9F78C6" w14:textId="77D3C42F" w:rsidR="008570C3" w:rsidRPr="00B33159" w:rsidRDefault="008570C3" w:rsidP="008570C3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559" w:type="dxa"/>
          </w:tcPr>
          <w:p w14:paraId="44C0FEF7" w14:textId="232FB8F0" w:rsidR="008570C3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  <w:p w14:paraId="52E94DB9" w14:textId="59485AF4" w:rsidR="008570C3" w:rsidRPr="00B33159" w:rsidRDefault="008570C3" w:rsidP="008570C3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2977" w:type="dxa"/>
          </w:tcPr>
          <w:p w14:paraId="5B578D8B" w14:textId="3258A909" w:rsidR="008570C3" w:rsidRPr="00B33159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C7C5E62" w14:textId="77777777" w:rsidR="008570C3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  <w:p w14:paraId="48DDF772" w14:textId="5C2F1B66" w:rsidR="001A0AF4" w:rsidRPr="00B33159" w:rsidRDefault="001A0AF4" w:rsidP="008570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6.6</w:t>
            </w:r>
          </w:p>
        </w:tc>
      </w:tr>
      <w:tr w:rsidR="008570C3" w:rsidRPr="00B33159" w14:paraId="2822E319" w14:textId="77777777" w:rsidTr="00110085">
        <w:trPr>
          <w:cantSplit/>
          <w:trHeight w:val="163"/>
        </w:trPr>
        <w:tc>
          <w:tcPr>
            <w:tcW w:w="560" w:type="dxa"/>
          </w:tcPr>
          <w:p w14:paraId="30E892E1" w14:textId="77777777" w:rsidR="008570C3" w:rsidRPr="00B33159" w:rsidRDefault="008570C3" w:rsidP="008570C3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77C41" w14:textId="7F98973C" w:rsidR="008570C3" w:rsidRPr="00B43548" w:rsidRDefault="008570C3" w:rsidP="001100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и геополитические аспекты развития СНГ</w:t>
            </w:r>
          </w:p>
        </w:tc>
        <w:tc>
          <w:tcPr>
            <w:tcW w:w="963" w:type="dxa"/>
          </w:tcPr>
          <w:p w14:paraId="6846C47E" w14:textId="1F1BB160" w:rsidR="008570C3" w:rsidRPr="00B33159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721">
              <w:rPr>
                <w:rFonts w:ascii="Times New Roman" w:eastAsia="Calibri" w:hAnsi="Times New Roman" w:cs="Times New Roman"/>
                <w:sz w:val="20"/>
                <w:szCs w:val="20"/>
              </w:rPr>
              <w:t>УК-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3" w:type="dxa"/>
          </w:tcPr>
          <w:p w14:paraId="7DED11C7" w14:textId="3AB81016" w:rsidR="008570C3" w:rsidRPr="00B33159" w:rsidRDefault="008570C3" w:rsidP="008570C3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992" w:type="dxa"/>
          </w:tcPr>
          <w:p w14:paraId="0ACFF0BD" w14:textId="74CAA966" w:rsidR="008570C3" w:rsidRPr="00B33159" w:rsidRDefault="001A1799" w:rsidP="008570C3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559" w:type="dxa"/>
          </w:tcPr>
          <w:p w14:paraId="2BC6BE40" w14:textId="77777777" w:rsidR="008570C3" w:rsidRDefault="008570C3" w:rsidP="008570C3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7.3</w:t>
            </w:r>
          </w:p>
          <w:p w14:paraId="6653366F" w14:textId="1EF7C577" w:rsidR="008570C3" w:rsidRPr="00B33159" w:rsidRDefault="008570C3" w:rsidP="008570C3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2977" w:type="dxa"/>
          </w:tcPr>
          <w:p w14:paraId="215C2DDF" w14:textId="0205E388" w:rsidR="008570C3" w:rsidRPr="00B33159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9E2F4E3" w14:textId="77777777" w:rsidR="008570C3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7.2.</w:t>
            </w:r>
          </w:p>
          <w:p w14:paraId="68588CEA" w14:textId="6D15616C" w:rsidR="001A1799" w:rsidRPr="00B33159" w:rsidRDefault="001A1799" w:rsidP="008570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7.4</w:t>
            </w:r>
          </w:p>
        </w:tc>
      </w:tr>
      <w:tr w:rsidR="008570C3" w:rsidRPr="00B33159" w14:paraId="11897F86" w14:textId="77777777" w:rsidTr="00110085">
        <w:trPr>
          <w:cantSplit/>
          <w:trHeight w:val="163"/>
        </w:trPr>
        <w:tc>
          <w:tcPr>
            <w:tcW w:w="560" w:type="dxa"/>
          </w:tcPr>
          <w:p w14:paraId="12D8A9F6" w14:textId="77777777" w:rsidR="008570C3" w:rsidRPr="00B33159" w:rsidRDefault="008570C3" w:rsidP="008570C3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D10BF" w14:textId="6F9FDD4A" w:rsidR="008570C3" w:rsidRPr="00B43548" w:rsidRDefault="008570C3" w:rsidP="001100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Геополитика и проблемы развития человеческой цивилизации</w:t>
            </w:r>
          </w:p>
        </w:tc>
        <w:tc>
          <w:tcPr>
            <w:tcW w:w="963" w:type="dxa"/>
          </w:tcPr>
          <w:p w14:paraId="337822B7" w14:textId="7A3E5B69" w:rsidR="008570C3" w:rsidRPr="00B33159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721">
              <w:rPr>
                <w:rFonts w:ascii="Times New Roman" w:eastAsia="Calibri" w:hAnsi="Times New Roman" w:cs="Times New Roman"/>
                <w:sz w:val="20"/>
                <w:szCs w:val="20"/>
              </w:rPr>
              <w:t>УК-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3" w:type="dxa"/>
          </w:tcPr>
          <w:p w14:paraId="22D88A38" w14:textId="22BEBCB5" w:rsidR="008570C3" w:rsidRPr="00B33159" w:rsidRDefault="008570C3" w:rsidP="008570C3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  <w:r w:rsidRPr="00FC30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83B419C" w14:textId="3228439A" w:rsidR="008570C3" w:rsidRPr="00B33159" w:rsidRDefault="008570C3" w:rsidP="008570C3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  <w:r w:rsidRPr="00FC30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559" w:type="dxa"/>
          </w:tcPr>
          <w:p w14:paraId="4450F183" w14:textId="033AE35F" w:rsidR="008570C3" w:rsidRPr="00B33159" w:rsidRDefault="008570C3" w:rsidP="008570C3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2977" w:type="dxa"/>
          </w:tcPr>
          <w:p w14:paraId="704E0162" w14:textId="36F68FB4" w:rsidR="008570C3" w:rsidRPr="00B33159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6DF8247" w14:textId="51EAA683" w:rsidR="008570C3" w:rsidRDefault="008570C3" w:rsidP="008570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="001A179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B9801C9" w14:textId="4A8588DB" w:rsidR="001A1799" w:rsidRPr="00B33159" w:rsidRDefault="001A1799" w:rsidP="008570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8.4</w:t>
            </w:r>
          </w:p>
        </w:tc>
      </w:tr>
    </w:tbl>
    <w:p w14:paraId="44269BE4" w14:textId="77777777" w:rsidR="00B33159" w:rsidRPr="00B33159" w:rsidRDefault="00B33159" w:rsidP="00B3315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02F9175E" w14:textId="77777777" w:rsidR="00B33159" w:rsidRDefault="00B33159" w:rsidP="00B33159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B33159" w:rsidSect="008553E5">
          <w:pgSz w:w="16838" w:h="11906" w:orient="landscape"/>
          <w:pgMar w:top="1134" w:right="567" w:bottom="1134" w:left="1304" w:header="709" w:footer="709" w:gutter="0"/>
          <w:cols w:space="708"/>
          <w:titlePg/>
          <w:docGrid w:linePitch="360"/>
        </w:sectPr>
      </w:pPr>
    </w:p>
    <w:p w14:paraId="171AE84E" w14:textId="77777777" w:rsidR="00981FBA" w:rsidRDefault="00981FBA" w:rsidP="00981FBA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8A4863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7E4EC702" w14:textId="77777777" w:rsidR="00981FBA" w:rsidRDefault="00981FBA" w:rsidP="00981FBA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8"/>
        <w:gridCol w:w="7654"/>
        <w:gridCol w:w="986"/>
      </w:tblGrid>
      <w:tr w:rsidR="002B4AB8" w14:paraId="6D09EB75" w14:textId="77777777" w:rsidTr="00F5076C">
        <w:trPr>
          <w:cantSplit/>
          <w:trHeight w:val="1375"/>
        </w:trPr>
        <w:tc>
          <w:tcPr>
            <w:tcW w:w="988" w:type="dxa"/>
            <w:textDirection w:val="btLr"/>
            <w:vAlign w:val="center"/>
          </w:tcPr>
          <w:p w14:paraId="4D99B023" w14:textId="77777777" w:rsidR="002B4AB8" w:rsidRPr="008042B4" w:rsidRDefault="002B4AB8" w:rsidP="009677D6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1C071059" w14:textId="77777777" w:rsidR="002B4AB8" w:rsidRPr="00C377E5" w:rsidRDefault="002B4AB8" w:rsidP="009677D6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654" w:type="dxa"/>
            <w:vAlign w:val="center"/>
          </w:tcPr>
          <w:p w14:paraId="560AF3CF" w14:textId="77777777" w:rsidR="002B4AB8" w:rsidRPr="00842AF1" w:rsidRDefault="002B4AB8" w:rsidP="009677D6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86" w:type="dxa"/>
            <w:vAlign w:val="center"/>
          </w:tcPr>
          <w:p w14:paraId="7D381EFE" w14:textId="77777777" w:rsidR="002B4AB8" w:rsidRPr="00842AF1" w:rsidRDefault="002B4AB8" w:rsidP="009677D6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981FBA" w:rsidRPr="0086382C" w14:paraId="423656CF" w14:textId="77777777" w:rsidTr="009677D6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09AEB01" w14:textId="77777777" w:rsidR="00981FBA" w:rsidRPr="0086382C" w:rsidRDefault="00981FBA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>
              <w:t xml:space="preserve"> </w:t>
            </w:r>
            <w:r w:rsidRPr="00C41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Геополитика: основные идеи, понятия и методы</w:t>
            </w:r>
          </w:p>
        </w:tc>
      </w:tr>
      <w:tr w:rsidR="002B4AB8" w14:paraId="7DAC9E54" w14:textId="77777777" w:rsidTr="00F5076C">
        <w:tc>
          <w:tcPr>
            <w:tcW w:w="988" w:type="dxa"/>
          </w:tcPr>
          <w:p w14:paraId="43CC5CF3" w14:textId="77777777" w:rsidR="002B4AB8" w:rsidRDefault="002B4AB8" w:rsidP="0096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14:paraId="1216A0E9" w14:textId="77777777" w:rsidR="002B4AB8" w:rsidRPr="001F4742" w:rsidRDefault="002B4AB8" w:rsidP="0096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54" w:type="dxa"/>
          </w:tcPr>
          <w:p w14:paraId="0927BAD4" w14:textId="77777777" w:rsidR="002B4AB8" w:rsidRPr="00325405" w:rsidRDefault="002B4AB8" w:rsidP="009677D6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2540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437029F" w14:textId="77777777" w:rsidR="002B4AB8" w:rsidRPr="00325405" w:rsidRDefault="002B4AB8" w:rsidP="009677D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1E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Геополитика – это наука</w:t>
            </w:r>
          </w:p>
          <w:p w14:paraId="5D6C8306" w14:textId="77777777" w:rsidR="002B4AB8" w:rsidRPr="00C41E96" w:rsidRDefault="002B4AB8" w:rsidP="00110085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left" w:pos="42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географическом и социальном пространствах; </w:t>
            </w:r>
          </w:p>
          <w:p w14:paraId="26EB6149" w14:textId="77777777" w:rsidR="002B4AB8" w:rsidRPr="00C41E96" w:rsidRDefault="002B4AB8" w:rsidP="00110085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left" w:pos="42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изучающая государственное устройство;</w:t>
            </w:r>
          </w:p>
          <w:p w14:paraId="2EFFFAC6" w14:textId="77777777" w:rsidR="002B4AB8" w:rsidRPr="00C41E96" w:rsidRDefault="002B4AB8" w:rsidP="00110085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left" w:pos="42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являющаяся составной частью географии;</w:t>
            </w:r>
          </w:p>
          <w:p w14:paraId="2D443BD2" w14:textId="77777777" w:rsidR="002B4AB8" w:rsidRPr="00C41E96" w:rsidRDefault="002B4AB8" w:rsidP="00110085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left" w:pos="42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являющаяся составной частью политологии.</w:t>
            </w:r>
          </w:p>
        </w:tc>
        <w:tc>
          <w:tcPr>
            <w:tcW w:w="986" w:type="dxa"/>
          </w:tcPr>
          <w:p w14:paraId="2DB7C27A" w14:textId="77777777" w:rsidR="002B4AB8" w:rsidRPr="00092110" w:rsidRDefault="002B4AB8" w:rsidP="009677D6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C41E9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81FBA" w14:paraId="3F366CF8" w14:textId="77777777" w:rsidTr="009677D6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242FED0" w14:textId="77777777" w:rsidR="00981FBA" w:rsidRPr="00C377E5" w:rsidRDefault="00981FBA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>
              <w:t xml:space="preserve"> </w:t>
            </w:r>
            <w:r w:rsidRPr="00C41E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Современная система международных отношений</w:t>
            </w:r>
          </w:p>
        </w:tc>
      </w:tr>
      <w:tr w:rsidR="002B4AB8" w14:paraId="515EC230" w14:textId="77777777" w:rsidTr="00F5076C">
        <w:tc>
          <w:tcPr>
            <w:tcW w:w="988" w:type="dxa"/>
          </w:tcPr>
          <w:p w14:paraId="4D331AC3" w14:textId="31054234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  <w:p w14:paraId="3C968774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54" w:type="dxa"/>
          </w:tcPr>
          <w:p w14:paraId="75D73418" w14:textId="77777777" w:rsidR="002B4AB8" w:rsidRDefault="002B4AB8" w:rsidP="009677D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E50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BF67D72" w14:textId="77777777" w:rsidR="002B4AB8" w:rsidRPr="009E50F7" w:rsidRDefault="002B4AB8" w:rsidP="009677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E96">
              <w:rPr>
                <w:rFonts w:ascii="Times New Roman" w:eastAsia="Calibri" w:hAnsi="Times New Roman" w:cs="Times New Roman"/>
                <w:sz w:val="24"/>
                <w:szCs w:val="24"/>
              </w:rPr>
              <w:t>Анклав, в международном праве:</w:t>
            </w:r>
          </w:p>
          <w:p w14:paraId="1A375AA7" w14:textId="77777777" w:rsidR="002B4AB8" w:rsidRPr="00C41E96" w:rsidRDefault="002B4AB8" w:rsidP="00110085">
            <w:pPr>
              <w:pStyle w:val="a3"/>
              <w:numPr>
                <w:ilvl w:val="1"/>
                <w:numId w:val="7"/>
              </w:numPr>
              <w:tabs>
                <w:tab w:val="left" w:pos="466"/>
              </w:tabs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E96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территория государства, окруженная со всех сторон территориями других государств</w:t>
            </w:r>
          </w:p>
          <w:p w14:paraId="589D8325" w14:textId="77777777" w:rsidR="002B4AB8" w:rsidRPr="00C41E96" w:rsidRDefault="002B4AB8" w:rsidP="00110085">
            <w:pPr>
              <w:pStyle w:val="a3"/>
              <w:numPr>
                <w:ilvl w:val="1"/>
                <w:numId w:val="7"/>
              </w:numPr>
              <w:tabs>
                <w:tab w:val="left" w:pos="466"/>
              </w:tabs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E96">
              <w:rPr>
                <w:rFonts w:ascii="Times New Roman" w:eastAsia="Calibri" w:hAnsi="Times New Roman" w:cs="Times New Roman"/>
                <w:sz w:val="24"/>
                <w:szCs w:val="24"/>
              </w:rPr>
              <w:t>отчуждаемая территория</w:t>
            </w:r>
          </w:p>
          <w:p w14:paraId="2DBD1169" w14:textId="77777777" w:rsidR="002B4AB8" w:rsidRPr="00C41E96" w:rsidRDefault="002B4AB8" w:rsidP="00110085">
            <w:pPr>
              <w:pStyle w:val="a3"/>
              <w:numPr>
                <w:ilvl w:val="1"/>
                <w:numId w:val="7"/>
              </w:numPr>
              <w:tabs>
                <w:tab w:val="left" w:pos="466"/>
              </w:tabs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E96">
              <w:rPr>
                <w:rFonts w:ascii="Times New Roman" w:eastAsia="Calibri" w:hAnsi="Times New Roman" w:cs="Times New Roman"/>
                <w:sz w:val="24"/>
                <w:szCs w:val="24"/>
              </w:rPr>
              <w:t>автономный район</w:t>
            </w:r>
          </w:p>
          <w:p w14:paraId="4951C35C" w14:textId="77777777" w:rsidR="002B4AB8" w:rsidRPr="00C41E96" w:rsidRDefault="002B4AB8" w:rsidP="00110085">
            <w:pPr>
              <w:pStyle w:val="a3"/>
              <w:numPr>
                <w:ilvl w:val="1"/>
                <w:numId w:val="7"/>
              </w:numPr>
              <w:tabs>
                <w:tab w:val="left" w:pos="466"/>
              </w:tabs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E96">
              <w:rPr>
                <w:rFonts w:ascii="Times New Roman" w:eastAsia="Calibri" w:hAnsi="Times New Roman" w:cs="Times New Roman"/>
                <w:sz w:val="24"/>
                <w:szCs w:val="24"/>
              </w:rPr>
              <w:t>свободная экономическая зона.</w:t>
            </w:r>
          </w:p>
        </w:tc>
        <w:tc>
          <w:tcPr>
            <w:tcW w:w="986" w:type="dxa"/>
          </w:tcPr>
          <w:p w14:paraId="60C06E92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81FBA" w14:paraId="002C1748" w14:textId="77777777" w:rsidTr="009677D6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B4C7B89" w14:textId="77777777" w:rsidR="00981FBA" w:rsidRPr="00C377E5" w:rsidRDefault="00981FBA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>
              <w:t xml:space="preserve"> </w:t>
            </w:r>
            <w:r w:rsidRPr="00C41E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Внешняя политика государства</w:t>
            </w:r>
          </w:p>
        </w:tc>
      </w:tr>
      <w:tr w:rsidR="002B4AB8" w14:paraId="4D36EC51" w14:textId="77777777" w:rsidTr="00F5076C">
        <w:tc>
          <w:tcPr>
            <w:tcW w:w="988" w:type="dxa"/>
          </w:tcPr>
          <w:p w14:paraId="478F93A1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14:paraId="6A1F5F14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54" w:type="dxa"/>
          </w:tcPr>
          <w:p w14:paraId="508F6911" w14:textId="77777777" w:rsidR="002B4AB8" w:rsidRPr="00C04A6C" w:rsidRDefault="002B4AB8" w:rsidP="009677D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04A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одно верное утверждение.</w:t>
            </w:r>
          </w:p>
          <w:p w14:paraId="28BE931C" w14:textId="428E2CEC" w:rsidR="002B4AB8" w:rsidRPr="00C86DB4" w:rsidRDefault="00110085" w:rsidP="009677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Согласно Конституции </w:t>
            </w:r>
            <w:r w:rsidR="002B4AB8" w:rsidRPr="00C41E96">
              <w:rPr>
                <w:rFonts w:ascii="Times New Roman" w:eastAsia="Calibri" w:hAnsi="Times New Roman" w:cs="Times New Roman"/>
                <w:sz w:val="24"/>
                <w:szCs w:val="24"/>
              </w:rPr>
              <w:t>РФ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2B4AB8" w:rsidRPr="00C41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направления внутренней и внешней политики определяет</w:t>
            </w:r>
          </w:p>
          <w:p w14:paraId="321E5C29" w14:textId="77777777" w:rsidR="002B4AB8" w:rsidRPr="00C41E96" w:rsidRDefault="002B4AB8" w:rsidP="00110085">
            <w:pPr>
              <w:pStyle w:val="a3"/>
              <w:numPr>
                <w:ilvl w:val="0"/>
                <w:numId w:val="23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Министерство иностранных дел </w:t>
            </w:r>
          </w:p>
          <w:p w14:paraId="51C25335" w14:textId="77777777" w:rsidR="002B4AB8" w:rsidRPr="00C41E96" w:rsidRDefault="002B4AB8" w:rsidP="00110085">
            <w:pPr>
              <w:pStyle w:val="a3"/>
              <w:numPr>
                <w:ilvl w:val="0"/>
                <w:numId w:val="23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E96">
              <w:rPr>
                <w:rFonts w:ascii="Times New Roman" w:eastAsia="Calibri" w:hAnsi="Times New Roman" w:cs="Times New Roman"/>
                <w:sz w:val="24"/>
                <w:szCs w:val="24"/>
              </w:rPr>
              <w:t>Правительство</w:t>
            </w:r>
          </w:p>
          <w:p w14:paraId="26FEE894" w14:textId="77777777" w:rsidR="002B4AB8" w:rsidRPr="00C41E96" w:rsidRDefault="002B4AB8" w:rsidP="00110085">
            <w:pPr>
              <w:pStyle w:val="a3"/>
              <w:numPr>
                <w:ilvl w:val="0"/>
                <w:numId w:val="23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Президент </w:t>
            </w:r>
          </w:p>
          <w:p w14:paraId="1C2D44D1" w14:textId="77777777" w:rsidR="002B4AB8" w:rsidRPr="00C86DB4" w:rsidRDefault="002B4AB8" w:rsidP="00110085">
            <w:pPr>
              <w:pStyle w:val="a3"/>
              <w:numPr>
                <w:ilvl w:val="0"/>
                <w:numId w:val="23"/>
              </w:numPr>
              <w:tabs>
                <w:tab w:val="left" w:pos="43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E96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Федеральное Собрание</w:t>
            </w:r>
          </w:p>
        </w:tc>
        <w:tc>
          <w:tcPr>
            <w:tcW w:w="986" w:type="dxa"/>
          </w:tcPr>
          <w:p w14:paraId="0FB5D19B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B4AB8" w14:paraId="605941BE" w14:textId="77777777" w:rsidTr="00F5076C">
        <w:tc>
          <w:tcPr>
            <w:tcW w:w="988" w:type="dxa"/>
          </w:tcPr>
          <w:p w14:paraId="6AC0841A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  <w:p w14:paraId="7698D8F8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54" w:type="dxa"/>
          </w:tcPr>
          <w:p w14:paraId="60C8A824" w14:textId="77777777" w:rsidR="002B4AB8" w:rsidRPr="00C04A6C" w:rsidRDefault="002B4AB8" w:rsidP="009677D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04A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CE74546" w14:textId="77777777" w:rsidR="002B4AB8" w:rsidRPr="00C86DB4" w:rsidRDefault="002B4AB8" w:rsidP="009677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B47">
              <w:rPr>
                <w:rFonts w:ascii="Times New Roman" w:eastAsia="Calibri" w:hAnsi="Times New Roman" w:cs="Times New Roman"/>
                <w:sz w:val="24"/>
                <w:szCs w:val="24"/>
              </w:rPr>
              <w:t>Что НЕ относится к целям реализации внешней политики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1F5939E4" w14:textId="77777777" w:rsidR="002B4AB8" w:rsidRPr="00A93B47" w:rsidRDefault="002B4AB8" w:rsidP="00110085">
            <w:pPr>
              <w:pStyle w:val="a3"/>
              <w:numPr>
                <w:ilvl w:val="0"/>
                <w:numId w:val="24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B47">
              <w:rPr>
                <w:rFonts w:ascii="Times New Roman" w:eastAsia="Calibri" w:hAnsi="Times New Roman" w:cs="Times New Roman"/>
                <w:sz w:val="24"/>
                <w:szCs w:val="24"/>
              </w:rPr>
              <w:t>укрепление и рост авторитета международных позиций государства;</w:t>
            </w:r>
          </w:p>
          <w:p w14:paraId="3D0EA0CB" w14:textId="77777777" w:rsidR="002B4AB8" w:rsidRPr="00A93B47" w:rsidRDefault="002B4AB8" w:rsidP="00110085">
            <w:pPr>
              <w:pStyle w:val="a3"/>
              <w:numPr>
                <w:ilvl w:val="0"/>
                <w:numId w:val="24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B47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национальной безопасности государства, а также его неприкосновенности и территориальной целостности;</w:t>
            </w:r>
          </w:p>
          <w:p w14:paraId="753B51BA" w14:textId="77777777" w:rsidR="002B4AB8" w:rsidRPr="00A93B47" w:rsidRDefault="002B4AB8" w:rsidP="00110085">
            <w:pPr>
              <w:pStyle w:val="a3"/>
              <w:numPr>
                <w:ilvl w:val="0"/>
                <w:numId w:val="24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B47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положительных международных условий с целью реализации целей и задач внешней политики;</w:t>
            </w:r>
          </w:p>
          <w:p w14:paraId="7FBB3F6F" w14:textId="77777777" w:rsidR="002B4AB8" w:rsidRPr="00C04A6C" w:rsidRDefault="002B4AB8" w:rsidP="00110085">
            <w:pPr>
              <w:pStyle w:val="a3"/>
              <w:numPr>
                <w:ilvl w:val="0"/>
                <w:numId w:val="24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93B47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активного внешнеторгового баланса государства.</w:t>
            </w:r>
          </w:p>
        </w:tc>
        <w:tc>
          <w:tcPr>
            <w:tcW w:w="986" w:type="dxa"/>
          </w:tcPr>
          <w:p w14:paraId="4D7D70B2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B4AB8" w14:paraId="2D885C96" w14:textId="77777777" w:rsidTr="00F5076C">
        <w:tc>
          <w:tcPr>
            <w:tcW w:w="988" w:type="dxa"/>
          </w:tcPr>
          <w:p w14:paraId="259EA0C3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</w:p>
          <w:p w14:paraId="518A1289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54" w:type="dxa"/>
          </w:tcPr>
          <w:p w14:paraId="38F5E65D" w14:textId="77777777" w:rsidR="002B4AB8" w:rsidRPr="00C04A6C" w:rsidRDefault="002B4AB8" w:rsidP="009677D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04A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C935A65" w14:textId="77777777" w:rsidR="002B4AB8" w:rsidRPr="00C86DB4" w:rsidRDefault="002B4AB8" w:rsidP="009677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B47">
              <w:rPr>
                <w:rFonts w:ascii="Times New Roman" w:eastAsia="Calibri" w:hAnsi="Times New Roman" w:cs="Times New Roman"/>
                <w:sz w:val="24"/>
                <w:szCs w:val="24"/>
              </w:rPr>
              <w:t>Главными субъектами внешней политики государства являются:</w:t>
            </w:r>
          </w:p>
          <w:p w14:paraId="4BFFC203" w14:textId="77777777" w:rsidR="002B4AB8" w:rsidRPr="00A93B47" w:rsidRDefault="002B4AB8" w:rsidP="00110085">
            <w:pPr>
              <w:pStyle w:val="a3"/>
              <w:numPr>
                <w:ilvl w:val="0"/>
                <w:numId w:val="25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B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государство, его институты, </w:t>
            </w:r>
          </w:p>
          <w:p w14:paraId="2DC2C774" w14:textId="77777777" w:rsidR="002B4AB8" w:rsidRPr="00A93B47" w:rsidRDefault="002B4AB8" w:rsidP="00110085">
            <w:pPr>
              <w:pStyle w:val="a3"/>
              <w:numPr>
                <w:ilvl w:val="0"/>
                <w:numId w:val="25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B47">
              <w:rPr>
                <w:rFonts w:ascii="Times New Roman" w:eastAsia="Calibri" w:hAnsi="Times New Roman" w:cs="Times New Roman"/>
                <w:sz w:val="24"/>
                <w:szCs w:val="24"/>
              </w:rPr>
              <w:t>главы государств и политические лидеры;</w:t>
            </w:r>
          </w:p>
          <w:p w14:paraId="246A893B" w14:textId="77777777" w:rsidR="002B4AB8" w:rsidRPr="00A93B47" w:rsidRDefault="002B4AB8" w:rsidP="00110085">
            <w:pPr>
              <w:pStyle w:val="a3"/>
              <w:numPr>
                <w:ilvl w:val="0"/>
                <w:numId w:val="25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B47">
              <w:rPr>
                <w:rFonts w:ascii="Times New Roman" w:eastAsia="Calibri" w:hAnsi="Times New Roman" w:cs="Times New Roman"/>
                <w:sz w:val="24"/>
                <w:szCs w:val="24"/>
              </w:rPr>
              <w:t>неправительственные структуры и организации</w:t>
            </w:r>
          </w:p>
          <w:p w14:paraId="261F58FA" w14:textId="77777777" w:rsidR="002B4AB8" w:rsidRPr="00C86DB4" w:rsidRDefault="002B4AB8" w:rsidP="00110085">
            <w:pPr>
              <w:pStyle w:val="a3"/>
              <w:numPr>
                <w:ilvl w:val="0"/>
                <w:numId w:val="25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B47">
              <w:rPr>
                <w:rFonts w:ascii="Times New Roman" w:eastAsia="Calibri" w:hAnsi="Times New Roman" w:cs="Times New Roman"/>
                <w:sz w:val="24"/>
                <w:szCs w:val="24"/>
              </w:rPr>
              <w:t>все указанные субъекты</w:t>
            </w:r>
            <w:r w:rsidRPr="00C86DB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1BA53FAC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81FBA" w14:paraId="44B11692" w14:textId="77777777" w:rsidTr="009677D6">
        <w:tc>
          <w:tcPr>
            <w:tcW w:w="9628" w:type="dxa"/>
            <w:gridSpan w:val="3"/>
            <w:shd w:val="clear" w:color="auto" w:fill="E7E6E6" w:themeFill="background2"/>
          </w:tcPr>
          <w:p w14:paraId="6354BBAF" w14:textId="77777777" w:rsidR="00981FBA" w:rsidRDefault="00981FBA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8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Эволюция роли России в системе геополитических отношений</w:t>
            </w:r>
          </w:p>
        </w:tc>
      </w:tr>
      <w:tr w:rsidR="002B4AB8" w14:paraId="7E9D1D03" w14:textId="77777777" w:rsidTr="00F5076C">
        <w:tc>
          <w:tcPr>
            <w:tcW w:w="988" w:type="dxa"/>
          </w:tcPr>
          <w:p w14:paraId="32AAF8B1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  <w:p w14:paraId="64135E36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54" w:type="dxa"/>
          </w:tcPr>
          <w:p w14:paraId="56123B7F" w14:textId="77777777" w:rsidR="002B4AB8" w:rsidRDefault="002B4AB8" w:rsidP="009677D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B2C6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48156F9" w14:textId="738A2980" w:rsidR="002B4AB8" w:rsidRDefault="00B50326" w:rsidP="009677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Кто из нижеперечисленных ученых утверждал, что с</w:t>
            </w:r>
            <w:r w:rsidR="002B4AB8" w:rsidRPr="005B2C67">
              <w:rPr>
                <w:rFonts w:ascii="Times New Roman" w:eastAsia="Calibri" w:hAnsi="Times New Roman" w:cs="Times New Roman"/>
                <w:sz w:val="24"/>
                <w:szCs w:val="24"/>
              </w:rPr>
              <w:t>интез европейского леса и азиатской степи подарил миру Россию-Евразию, ставшую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B4AB8" w:rsidRPr="005B2C67">
              <w:rPr>
                <w:rFonts w:ascii="Times New Roman" w:eastAsia="Calibri" w:hAnsi="Times New Roman" w:cs="Times New Roman"/>
                <w:sz w:val="24"/>
                <w:szCs w:val="24"/>
              </w:rPr>
              <w:t>геополитической осью истории</w:t>
            </w:r>
          </w:p>
          <w:p w14:paraId="40F24E25" w14:textId="166713C8" w:rsidR="002B4AB8" w:rsidRPr="005B2C67" w:rsidRDefault="002B4AB8" w:rsidP="00110085">
            <w:pPr>
              <w:tabs>
                <w:tab w:val="left" w:pos="40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C6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5B2C6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И. Кант;</w:t>
            </w:r>
          </w:p>
          <w:p w14:paraId="2AACCA6B" w14:textId="0B6E91F0" w:rsidR="002B4AB8" w:rsidRPr="005B2C67" w:rsidRDefault="002B4AB8" w:rsidP="00110085">
            <w:pPr>
              <w:tabs>
                <w:tab w:val="left" w:pos="40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C6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5B2C6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Х. </w:t>
            </w:r>
            <w:proofErr w:type="spellStart"/>
            <w:r w:rsidRPr="005B2C67">
              <w:rPr>
                <w:rFonts w:ascii="Times New Roman" w:eastAsia="Calibri" w:hAnsi="Times New Roman" w:cs="Times New Roman"/>
                <w:sz w:val="24"/>
                <w:szCs w:val="24"/>
              </w:rPr>
              <w:t>Маккиндер</w:t>
            </w:r>
            <w:proofErr w:type="spellEnd"/>
            <w:r w:rsidRPr="005B2C6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41DE30B4" w14:textId="2BE15318" w:rsidR="002B4AB8" w:rsidRPr="005B2C67" w:rsidRDefault="002B4AB8" w:rsidP="00110085">
            <w:pPr>
              <w:tabs>
                <w:tab w:val="left" w:pos="40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C6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5B2C6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О. Конт;</w:t>
            </w:r>
          </w:p>
          <w:p w14:paraId="03FF4E53" w14:textId="77777777" w:rsidR="002B4AB8" w:rsidRPr="005B2C67" w:rsidRDefault="002B4AB8" w:rsidP="00110085">
            <w:pPr>
              <w:tabs>
                <w:tab w:val="left" w:pos="40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C6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  <w:r w:rsidRPr="005B2C6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Р. </w:t>
            </w:r>
            <w:proofErr w:type="spellStart"/>
            <w:r w:rsidRPr="005B2C67">
              <w:rPr>
                <w:rFonts w:ascii="Times New Roman" w:eastAsia="Calibri" w:hAnsi="Times New Roman" w:cs="Times New Roman"/>
                <w:sz w:val="24"/>
                <w:szCs w:val="24"/>
              </w:rPr>
              <w:t>Челлен</w:t>
            </w:r>
            <w:proofErr w:type="spellEnd"/>
            <w:r w:rsidRPr="005B2C6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746C6CF6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81FBA" w14:paraId="79A6516B" w14:textId="77777777" w:rsidTr="009677D6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C6F01D6" w14:textId="77777777" w:rsidR="00981FBA" w:rsidRPr="00922286" w:rsidRDefault="00981FBA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5. </w:t>
            </w:r>
            <w:r>
              <w:t xml:space="preserve"> </w:t>
            </w:r>
            <w:r w:rsidRPr="00C41E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Современная система геополитических отношений в мире</w:t>
            </w:r>
          </w:p>
        </w:tc>
      </w:tr>
      <w:tr w:rsidR="002B4AB8" w14:paraId="1DEAEE3D" w14:textId="77777777" w:rsidTr="00F5076C">
        <w:trPr>
          <w:trHeight w:val="1706"/>
        </w:trPr>
        <w:tc>
          <w:tcPr>
            <w:tcW w:w="988" w:type="dxa"/>
            <w:tcBorders>
              <w:bottom w:val="single" w:sz="4" w:space="0" w:color="auto"/>
            </w:tcBorders>
          </w:tcPr>
          <w:p w14:paraId="019C39E9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  <w:p w14:paraId="61665045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D2262DA" w14:textId="77777777" w:rsidR="002B4AB8" w:rsidRPr="00C86DB4" w:rsidRDefault="002B4AB8" w:rsidP="009677D6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86D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B3706D6" w14:textId="3E209F2F" w:rsidR="002B4AB8" w:rsidRPr="00C86DB4" w:rsidRDefault="00B50326" w:rsidP="009677D6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Какому </w:t>
            </w:r>
            <w:r w:rsidRPr="00B5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 нижеперечисленных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международных объединений </w:t>
            </w:r>
            <w:r w:rsidRPr="005B2C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положил начало </w:t>
            </w:r>
            <w:r w:rsidR="002B4AB8" w:rsidRPr="005B2C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Маастрихтский договор в 1992 г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90DF7B7" w14:textId="77777777" w:rsidR="002B4AB8" w:rsidRPr="005B2C67" w:rsidRDefault="002B4AB8" w:rsidP="009677D6">
            <w:pPr>
              <w:pStyle w:val="a3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2C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Европейскому союзу</w:t>
            </w:r>
          </w:p>
          <w:p w14:paraId="17E4F542" w14:textId="77777777" w:rsidR="002B4AB8" w:rsidRPr="005B2C67" w:rsidRDefault="002B4AB8" w:rsidP="009677D6">
            <w:pPr>
              <w:pStyle w:val="a3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2C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Европейское экономическое сообщество</w:t>
            </w:r>
          </w:p>
          <w:p w14:paraId="45A1AD48" w14:textId="77777777" w:rsidR="002B4AB8" w:rsidRPr="005B2C67" w:rsidRDefault="002B4AB8" w:rsidP="009677D6">
            <w:pPr>
              <w:pStyle w:val="a3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2C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Западноевропейскому союзу</w:t>
            </w:r>
          </w:p>
          <w:p w14:paraId="668187DC" w14:textId="77777777" w:rsidR="002B4AB8" w:rsidRPr="00C86DB4" w:rsidRDefault="002B4AB8" w:rsidP="009677D6">
            <w:pPr>
              <w:pStyle w:val="a3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2C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Организации по безопасности и сотрудничеству в Европе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1245E18F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81FBA" w14:paraId="31CFF063" w14:textId="77777777" w:rsidTr="009677D6">
        <w:tc>
          <w:tcPr>
            <w:tcW w:w="9628" w:type="dxa"/>
            <w:gridSpan w:val="3"/>
            <w:shd w:val="pct5" w:color="auto" w:fill="auto"/>
          </w:tcPr>
          <w:p w14:paraId="58C251FB" w14:textId="77777777" w:rsidR="00981FBA" w:rsidRDefault="00981FBA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C41E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Россия в новой системе геополитических отношений</w:t>
            </w:r>
          </w:p>
        </w:tc>
      </w:tr>
      <w:tr w:rsidR="002B4AB8" w14:paraId="6D2D8391" w14:textId="77777777" w:rsidTr="00F5076C">
        <w:tc>
          <w:tcPr>
            <w:tcW w:w="988" w:type="dxa"/>
          </w:tcPr>
          <w:p w14:paraId="3F43438B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  <w:p w14:paraId="1283112D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54" w:type="dxa"/>
          </w:tcPr>
          <w:p w14:paraId="4936B17B" w14:textId="77777777" w:rsidR="002B4AB8" w:rsidRPr="00AB536C" w:rsidRDefault="002B4AB8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53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243961F" w14:textId="77777777" w:rsidR="002B4AB8" w:rsidRPr="00181BF6" w:rsidRDefault="002B4AB8" w:rsidP="009677D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2C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Кто из политиков заявлял в еще в 90-е годы, что русская нация традиционно стремится к империализму, экспансии и традиционно чужда ценностям западной демократии. Поэтому, продолжает он, Запад должен подозрительно относиться к России, так же, как он когда-то относился к Советскому Союзу.</w:t>
            </w:r>
          </w:p>
          <w:p w14:paraId="05E30652" w14:textId="77777777" w:rsidR="002B4AB8" w:rsidRPr="005B2C67" w:rsidRDefault="002B4AB8" w:rsidP="00110085">
            <w:pPr>
              <w:pStyle w:val="a3"/>
              <w:numPr>
                <w:ilvl w:val="0"/>
                <w:numId w:val="36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2C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Киссинджер</w:t>
            </w:r>
          </w:p>
          <w:p w14:paraId="71763035" w14:textId="77777777" w:rsidR="002B4AB8" w:rsidRPr="005B2C67" w:rsidRDefault="002B4AB8" w:rsidP="00110085">
            <w:pPr>
              <w:pStyle w:val="a3"/>
              <w:numPr>
                <w:ilvl w:val="0"/>
                <w:numId w:val="36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2C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 Хантингтон</w:t>
            </w:r>
          </w:p>
          <w:p w14:paraId="5E2458D7" w14:textId="77777777" w:rsidR="002B4AB8" w:rsidRPr="005B2C67" w:rsidRDefault="002B4AB8" w:rsidP="00110085">
            <w:pPr>
              <w:pStyle w:val="a3"/>
              <w:numPr>
                <w:ilvl w:val="0"/>
                <w:numId w:val="36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2C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В. </w:t>
            </w:r>
            <w:proofErr w:type="spellStart"/>
            <w:r w:rsidRPr="005B2C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Цымбурский</w:t>
            </w:r>
            <w:proofErr w:type="spellEnd"/>
          </w:p>
          <w:p w14:paraId="3371060D" w14:textId="77777777" w:rsidR="002B4AB8" w:rsidRPr="00181BF6" w:rsidRDefault="002B4AB8" w:rsidP="00110085">
            <w:pPr>
              <w:pStyle w:val="a3"/>
              <w:numPr>
                <w:ilvl w:val="0"/>
                <w:numId w:val="36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2C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Э. Макрон</w:t>
            </w:r>
            <w:r w:rsidRPr="00181B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1201E150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81FBA" w14:paraId="29320C15" w14:textId="77777777" w:rsidTr="009677D6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61D32C9" w14:textId="77777777" w:rsidR="00981FBA" w:rsidRPr="00922286" w:rsidRDefault="00981FBA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C41E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Россия и геополитические аспекты развития СНГ</w:t>
            </w:r>
          </w:p>
        </w:tc>
      </w:tr>
      <w:tr w:rsidR="002B4AB8" w14:paraId="05F7B901" w14:textId="77777777" w:rsidTr="00F5076C">
        <w:tc>
          <w:tcPr>
            <w:tcW w:w="988" w:type="dxa"/>
          </w:tcPr>
          <w:p w14:paraId="0C7498DA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  <w:p w14:paraId="70188C41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54" w:type="dxa"/>
          </w:tcPr>
          <w:p w14:paraId="78C995C9" w14:textId="77777777" w:rsidR="002B4AB8" w:rsidRPr="00AB536C" w:rsidRDefault="002B4AB8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53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88437AE" w14:textId="2A42E024" w:rsidR="002B4AB8" w:rsidRPr="00B95EEA" w:rsidRDefault="00B50326" w:rsidP="009677D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 в</w:t>
            </w:r>
            <w:r w:rsidR="002B4AB8" w:rsidRPr="005B2C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90 - годы ХХ века</w:t>
            </w:r>
            <w:r>
              <w:t xml:space="preserve"> </w:t>
            </w:r>
            <w:r w:rsidRPr="00B5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формулировалась </w:t>
            </w:r>
            <w:r w:rsidR="002B4AB8" w:rsidRPr="005B2C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официальная позиция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главная задача</w:t>
            </w:r>
            <w:r w:rsidR="002B4AB8" w:rsidRPr="005B2C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России в отношении СНГ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</w:p>
          <w:p w14:paraId="3358EB33" w14:textId="7DC0B4BF" w:rsidR="002B4AB8" w:rsidRPr="005B2C67" w:rsidRDefault="00B50326" w:rsidP="00B50326">
            <w:pPr>
              <w:pStyle w:val="a3"/>
              <w:numPr>
                <w:ilvl w:val="0"/>
                <w:numId w:val="27"/>
              </w:numPr>
              <w:tabs>
                <w:tab w:val="left" w:pos="451"/>
              </w:tabs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5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создание экономически и политически интегрированного сообщества государств</w:t>
            </w:r>
          </w:p>
          <w:p w14:paraId="7543C6F6" w14:textId="0D118A57" w:rsidR="002B4AB8" w:rsidRPr="005B2C67" w:rsidRDefault="00B50326" w:rsidP="00B50326">
            <w:pPr>
              <w:pStyle w:val="a3"/>
              <w:numPr>
                <w:ilvl w:val="0"/>
                <w:numId w:val="27"/>
              </w:numPr>
              <w:tabs>
                <w:tab w:val="left" w:pos="451"/>
              </w:tabs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5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создание экономически и политически интегрированного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военного </w:t>
            </w:r>
            <w:r w:rsidRPr="00B5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сообщества государств</w:t>
            </w:r>
          </w:p>
          <w:p w14:paraId="4434B77D" w14:textId="0397130A" w:rsidR="002B4AB8" w:rsidRPr="005B2C67" w:rsidRDefault="00B50326" w:rsidP="00B50326">
            <w:pPr>
              <w:pStyle w:val="a3"/>
              <w:numPr>
                <w:ilvl w:val="0"/>
                <w:numId w:val="27"/>
              </w:numPr>
              <w:tabs>
                <w:tab w:val="left" w:pos="451"/>
              </w:tabs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5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создание экономически интегрированного сообщества государств</w:t>
            </w:r>
          </w:p>
          <w:p w14:paraId="35701472" w14:textId="629D7F98" w:rsidR="002B4AB8" w:rsidRPr="00B95EEA" w:rsidRDefault="00B50326" w:rsidP="00B50326">
            <w:pPr>
              <w:pStyle w:val="a3"/>
              <w:numPr>
                <w:ilvl w:val="0"/>
                <w:numId w:val="27"/>
              </w:numPr>
              <w:tabs>
                <w:tab w:val="left" w:pos="451"/>
              </w:tabs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5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создание политически интегрированного сообщества государств</w:t>
            </w:r>
            <w:r w:rsidR="002B4AB8" w:rsidRPr="00B95E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27CD31AE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81FBA" w14:paraId="728A6F9C" w14:textId="77777777" w:rsidTr="009677D6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B811835" w14:textId="77777777" w:rsidR="00981FBA" w:rsidRPr="00922286" w:rsidRDefault="00981FBA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C41E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Геополитика и проблемы развития человеческой цивилизации</w:t>
            </w:r>
          </w:p>
        </w:tc>
      </w:tr>
      <w:tr w:rsidR="002B4AB8" w14:paraId="5A691047" w14:textId="77777777" w:rsidTr="00F5076C">
        <w:tc>
          <w:tcPr>
            <w:tcW w:w="988" w:type="dxa"/>
          </w:tcPr>
          <w:p w14:paraId="4EC2A74B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8.2</w:t>
            </w:r>
          </w:p>
          <w:p w14:paraId="1C98D618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54" w:type="dxa"/>
          </w:tcPr>
          <w:p w14:paraId="2E5A1523" w14:textId="77777777" w:rsidR="002B4AB8" w:rsidRPr="00AB536C" w:rsidRDefault="002B4AB8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B53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одно неверное утверждение</w:t>
            </w:r>
          </w:p>
          <w:p w14:paraId="50E99EF4" w14:textId="0383264A" w:rsidR="002B4AB8" w:rsidRPr="00B95EEA" w:rsidRDefault="00331C0B" w:rsidP="009677D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Чем </w:t>
            </w:r>
            <w:r w:rsidRPr="00F76C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является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="002B4AB8" w:rsidRPr="00F76C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езкое возрастание масштабов производства, международные формы его осуществления (ТНК), качественно новый уровень средств транспорта и связи, обеспечивающий быстрое распространение товаров и услуг, ресурсов и идей с приложением их в наиболее благоприятных условиях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  <w:r w:rsidR="002B4AB8" w:rsidRPr="00F76C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31C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производственно-технический </w:t>
            </w:r>
            <w:r w:rsidR="002B4AB8" w:rsidRPr="00F76C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предпосылкой глобализации.</w:t>
            </w:r>
          </w:p>
          <w:p w14:paraId="2D83DC2B" w14:textId="643CFF03" w:rsidR="002B4AB8" w:rsidRPr="00F76C83" w:rsidRDefault="00331C0B" w:rsidP="00110085">
            <w:pPr>
              <w:pStyle w:val="a3"/>
              <w:numPr>
                <w:ilvl w:val="0"/>
                <w:numId w:val="28"/>
              </w:numPr>
              <w:tabs>
                <w:tab w:val="left" w:pos="45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31C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производственно-техническ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</w:t>
            </w:r>
            <w:r w:rsidRPr="00331C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предпосылкой глобализации</w:t>
            </w:r>
          </w:p>
          <w:p w14:paraId="36A23C2E" w14:textId="0C7567C7" w:rsidR="002B4AB8" w:rsidRPr="00F76C83" w:rsidRDefault="002B4AB8" w:rsidP="00110085">
            <w:pPr>
              <w:pStyle w:val="a3"/>
              <w:numPr>
                <w:ilvl w:val="0"/>
                <w:numId w:val="28"/>
              </w:numPr>
              <w:tabs>
                <w:tab w:val="left" w:pos="45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76C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экономическ</w:t>
            </w:r>
            <w:r w:rsidR="00331C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ой </w:t>
            </w:r>
            <w:r w:rsidR="00331C0B" w:rsidRPr="00331C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предпосылкой глобализации</w:t>
            </w:r>
          </w:p>
          <w:p w14:paraId="08EB9365" w14:textId="46C5ADC5" w:rsidR="002B4AB8" w:rsidRPr="00F76C83" w:rsidRDefault="002B4AB8" w:rsidP="00110085">
            <w:pPr>
              <w:pStyle w:val="a3"/>
              <w:numPr>
                <w:ilvl w:val="0"/>
                <w:numId w:val="28"/>
              </w:numPr>
              <w:tabs>
                <w:tab w:val="left" w:pos="45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76C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информационн</w:t>
            </w:r>
            <w:r w:rsidR="00331C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</w:t>
            </w:r>
            <w:r w:rsidR="00331C0B" w:rsidRPr="00331C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предпосылкой глобализации</w:t>
            </w:r>
          </w:p>
          <w:p w14:paraId="508245A2" w14:textId="05AD6259" w:rsidR="002B4AB8" w:rsidRPr="00B95EEA" w:rsidRDefault="002B4AB8" w:rsidP="00110085">
            <w:pPr>
              <w:pStyle w:val="a3"/>
              <w:numPr>
                <w:ilvl w:val="0"/>
                <w:numId w:val="28"/>
              </w:numPr>
              <w:tabs>
                <w:tab w:val="left" w:pos="45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76C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</w:t>
            </w:r>
            <w:r w:rsidR="00331C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</w:t>
            </w:r>
            <w:r w:rsidR="00331C0B" w:rsidRPr="00331C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предпосылкой глобализации</w:t>
            </w:r>
            <w:r w:rsidRPr="00B95E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30B63DAE" w14:textId="77777777" w:rsidR="002B4AB8" w:rsidRDefault="002B4AB8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0BA26C5B" w14:textId="77777777" w:rsidR="00981FBA" w:rsidRDefault="00981FBA" w:rsidP="00981FBA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p w14:paraId="71239C7F" w14:textId="77777777" w:rsidR="00981FBA" w:rsidRDefault="00981FBA" w:rsidP="00981FBA">
      <w:pPr>
        <w:rPr>
          <w:rFonts w:ascii="Times New Roman" w:eastAsia="+mn-ea" w:hAnsi="Times New Roman" w:cs="Times New Roman"/>
          <w:b/>
        </w:rPr>
      </w:pPr>
      <w:r>
        <w:rPr>
          <w:rFonts w:ascii="Times New Roman" w:eastAsia="+mn-ea" w:hAnsi="Times New Roman" w:cs="Times New Roman"/>
          <w:b/>
        </w:rPr>
        <w:br w:type="page"/>
      </w:r>
    </w:p>
    <w:p w14:paraId="7E37B23D" w14:textId="7A2CFDFD" w:rsidR="00981FBA" w:rsidRDefault="00981FBA" w:rsidP="00981FBA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 w:rsidRPr="001249AF">
        <w:rPr>
          <w:rFonts w:ascii="Times New Roman" w:eastAsia="+mn-ea" w:hAnsi="Times New Roman" w:cs="Times New Roman"/>
          <w:b/>
        </w:rPr>
        <w:lastRenderedPageBreak/>
        <w:t>ЗАДАНИЯ ЗАКРЫТОГО ТИПА НА ВЫБОР НЕСКОЛЬКИХ ВАРИАНТОВ ОТВЕТОВ</w:t>
      </w:r>
    </w:p>
    <w:p w14:paraId="2B18BA3D" w14:textId="77777777" w:rsidR="00F844B0" w:rsidRPr="001249AF" w:rsidRDefault="00F844B0" w:rsidP="00981FBA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7371"/>
        <w:gridCol w:w="1269"/>
      </w:tblGrid>
      <w:tr w:rsidR="00F5076C" w14:paraId="0D6CEAC3" w14:textId="77777777" w:rsidTr="00F5076C">
        <w:trPr>
          <w:cantSplit/>
          <w:trHeight w:val="1468"/>
        </w:trPr>
        <w:tc>
          <w:tcPr>
            <w:tcW w:w="988" w:type="dxa"/>
            <w:textDirection w:val="btLr"/>
            <w:vAlign w:val="center"/>
          </w:tcPr>
          <w:p w14:paraId="1BCD3D63" w14:textId="5C5E2FA3" w:rsidR="00F5076C" w:rsidRPr="008042B4" w:rsidRDefault="00F5076C" w:rsidP="00F5076C">
            <w:pPr>
              <w:tabs>
                <w:tab w:val="left" w:pos="1575"/>
              </w:tabs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BB8B67D" w14:textId="77777777" w:rsidR="00F5076C" w:rsidRPr="00C377E5" w:rsidRDefault="00F5076C" w:rsidP="009677D6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71" w:type="dxa"/>
            <w:vAlign w:val="center"/>
          </w:tcPr>
          <w:p w14:paraId="683DA3BD" w14:textId="77777777" w:rsidR="00F5076C" w:rsidRPr="00842AF1" w:rsidRDefault="00F5076C" w:rsidP="009677D6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269" w:type="dxa"/>
            <w:vAlign w:val="center"/>
          </w:tcPr>
          <w:p w14:paraId="1FBF6AB2" w14:textId="77777777" w:rsidR="00F5076C" w:rsidRPr="00842AF1" w:rsidRDefault="00F5076C" w:rsidP="009677D6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981FBA" w:rsidRPr="00CA5E03" w14:paraId="39C44091" w14:textId="77777777" w:rsidTr="009677D6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676E1E1" w14:textId="77777777" w:rsidR="00981FBA" w:rsidRPr="00CA5E03" w:rsidRDefault="00981FBA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5E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Современная система международных отношений</w:t>
            </w:r>
          </w:p>
        </w:tc>
      </w:tr>
      <w:tr w:rsidR="00F5076C" w:rsidRPr="00CA5E03" w14:paraId="7F7FDD3D" w14:textId="77777777" w:rsidTr="00F5076C">
        <w:tc>
          <w:tcPr>
            <w:tcW w:w="988" w:type="dxa"/>
          </w:tcPr>
          <w:p w14:paraId="15F62987" w14:textId="77777777" w:rsidR="00F5076C" w:rsidRPr="00CA5E03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A5E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1FA3CE93" w14:textId="77777777" w:rsidR="00F5076C" w:rsidRPr="00CA5E03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5E0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1" w:type="dxa"/>
          </w:tcPr>
          <w:p w14:paraId="6A38AF86" w14:textId="77777777" w:rsidR="00F5076C" w:rsidRPr="00CA5E03" w:rsidRDefault="00F5076C" w:rsidP="009677D6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5E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несколько правильных вариантов ответа</w:t>
            </w:r>
          </w:p>
          <w:p w14:paraId="1BB28485" w14:textId="77777777" w:rsidR="00F5076C" w:rsidRPr="00CA5E03" w:rsidRDefault="00F5076C" w:rsidP="009677D6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5E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Выберите из нижеперечисленного специализированные организации ООН?</w:t>
            </w:r>
          </w:p>
          <w:p w14:paraId="2A9297D1" w14:textId="77777777" w:rsidR="00F5076C" w:rsidRPr="00CA5E03" w:rsidRDefault="00F5076C" w:rsidP="00B54495">
            <w:pPr>
              <w:pStyle w:val="a3"/>
              <w:numPr>
                <w:ilvl w:val="0"/>
                <w:numId w:val="42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5E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МАГАТЭ </w:t>
            </w:r>
          </w:p>
          <w:p w14:paraId="54D6FAED" w14:textId="77777777" w:rsidR="00F5076C" w:rsidRPr="00CA5E03" w:rsidRDefault="00F5076C" w:rsidP="00B54495">
            <w:pPr>
              <w:pStyle w:val="a3"/>
              <w:numPr>
                <w:ilvl w:val="0"/>
                <w:numId w:val="42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5E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ОПЕК </w:t>
            </w:r>
          </w:p>
          <w:p w14:paraId="5665334F" w14:textId="77777777" w:rsidR="00F5076C" w:rsidRPr="00CA5E03" w:rsidRDefault="00F5076C" w:rsidP="00B54495">
            <w:pPr>
              <w:pStyle w:val="a3"/>
              <w:numPr>
                <w:ilvl w:val="0"/>
                <w:numId w:val="42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5E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ЮНЕСКО </w:t>
            </w:r>
          </w:p>
          <w:p w14:paraId="036E360B" w14:textId="77777777" w:rsidR="00F5076C" w:rsidRPr="00CA5E03" w:rsidRDefault="00F5076C" w:rsidP="00B54495">
            <w:pPr>
              <w:pStyle w:val="a3"/>
              <w:numPr>
                <w:ilvl w:val="0"/>
                <w:numId w:val="42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5E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МВФ </w:t>
            </w:r>
          </w:p>
          <w:p w14:paraId="361BFD64" w14:textId="77777777" w:rsidR="00F5076C" w:rsidRPr="00CA5E03" w:rsidRDefault="00F5076C" w:rsidP="00B54495">
            <w:pPr>
              <w:pStyle w:val="a3"/>
              <w:numPr>
                <w:ilvl w:val="0"/>
                <w:numId w:val="42"/>
              </w:numPr>
              <w:tabs>
                <w:tab w:val="left" w:pos="39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5E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НПО.</w:t>
            </w:r>
          </w:p>
        </w:tc>
        <w:tc>
          <w:tcPr>
            <w:tcW w:w="1269" w:type="dxa"/>
          </w:tcPr>
          <w:p w14:paraId="6AD4C469" w14:textId="77777777" w:rsidR="00F5076C" w:rsidRPr="00CA5E03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5E03">
              <w:rPr>
                <w:rFonts w:ascii="Times New Roman" w:eastAsia="Calibri" w:hAnsi="Times New Roman" w:cs="Times New Roman"/>
                <w:sz w:val="24"/>
                <w:szCs w:val="24"/>
              </w:rPr>
              <w:t>1,3,4</w:t>
            </w:r>
          </w:p>
        </w:tc>
      </w:tr>
      <w:tr w:rsidR="00981FBA" w:rsidRPr="00CA5E03" w14:paraId="1CFD7DB6" w14:textId="77777777" w:rsidTr="009677D6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75758FB" w14:textId="77777777" w:rsidR="00981FBA" w:rsidRPr="00CA5E03" w:rsidRDefault="00981FBA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5E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Внешняя политика государства</w:t>
            </w:r>
          </w:p>
        </w:tc>
      </w:tr>
      <w:tr w:rsidR="00F5076C" w:rsidRPr="00CA5E03" w14:paraId="5BA5A53C" w14:textId="77777777" w:rsidTr="00F5076C">
        <w:tc>
          <w:tcPr>
            <w:tcW w:w="988" w:type="dxa"/>
          </w:tcPr>
          <w:p w14:paraId="152B3928" w14:textId="77777777" w:rsidR="00F5076C" w:rsidRPr="00CA5E03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CA5E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363C7E76" w14:textId="77777777" w:rsidR="00F5076C" w:rsidRPr="00CA5E03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5E0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1" w:type="dxa"/>
          </w:tcPr>
          <w:p w14:paraId="49CC40EB" w14:textId="77777777" w:rsidR="00F5076C" w:rsidRPr="00CA5E03" w:rsidRDefault="00F5076C" w:rsidP="009677D6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5E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несколько правильных вариантов ответа</w:t>
            </w:r>
          </w:p>
          <w:p w14:paraId="3BE35F39" w14:textId="77777777" w:rsidR="00F5076C" w:rsidRPr="00CA5E03" w:rsidRDefault="00F5076C" w:rsidP="009677D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5E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из нижеперечисленного относится к целям реализации внешней политики?</w:t>
            </w:r>
          </w:p>
          <w:p w14:paraId="1CC8DE1C" w14:textId="77777777" w:rsidR="00F5076C" w:rsidRPr="00CA5E03" w:rsidRDefault="00F5076C" w:rsidP="00B54495">
            <w:pPr>
              <w:pStyle w:val="a3"/>
              <w:numPr>
                <w:ilvl w:val="0"/>
                <w:numId w:val="41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5E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укрепление и рост авторитета международных позиций государства;</w:t>
            </w:r>
          </w:p>
          <w:p w14:paraId="60FD87D3" w14:textId="77777777" w:rsidR="00F5076C" w:rsidRPr="00CA5E03" w:rsidRDefault="00F5076C" w:rsidP="00B54495">
            <w:pPr>
              <w:pStyle w:val="a3"/>
              <w:numPr>
                <w:ilvl w:val="0"/>
                <w:numId w:val="41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5E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обеспечение национальной безопасности государства, а также его неприкосновенности и территориальной целостности;</w:t>
            </w:r>
          </w:p>
          <w:p w14:paraId="79509792" w14:textId="77777777" w:rsidR="00F5076C" w:rsidRPr="00CA5E03" w:rsidRDefault="00F5076C" w:rsidP="00B54495">
            <w:pPr>
              <w:pStyle w:val="a3"/>
              <w:numPr>
                <w:ilvl w:val="0"/>
                <w:numId w:val="41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5E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создание положительных международных условий с целью реализации целей и задач внешней политики;</w:t>
            </w:r>
          </w:p>
          <w:p w14:paraId="23D3A7CA" w14:textId="77777777" w:rsidR="00F5076C" w:rsidRPr="00CA5E03" w:rsidRDefault="00F5076C" w:rsidP="00B54495">
            <w:pPr>
              <w:pStyle w:val="a3"/>
              <w:numPr>
                <w:ilvl w:val="0"/>
                <w:numId w:val="41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5E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взаимодействие и сотрудничество с другими участниками международных отношений</w:t>
            </w:r>
          </w:p>
          <w:p w14:paraId="09D8ABA8" w14:textId="77777777" w:rsidR="00F5076C" w:rsidRPr="00CA5E03" w:rsidRDefault="00F5076C" w:rsidP="00B54495">
            <w:pPr>
              <w:pStyle w:val="a3"/>
              <w:numPr>
                <w:ilvl w:val="0"/>
                <w:numId w:val="41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5E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обеспечение активного внешнеторгового баланса государства.</w:t>
            </w:r>
          </w:p>
        </w:tc>
        <w:tc>
          <w:tcPr>
            <w:tcW w:w="1269" w:type="dxa"/>
          </w:tcPr>
          <w:p w14:paraId="583DF325" w14:textId="77777777" w:rsidR="00F5076C" w:rsidRPr="00CA5E03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5E03">
              <w:rPr>
                <w:rFonts w:ascii="Times New Roman" w:eastAsia="Calibri" w:hAnsi="Times New Roman" w:cs="Times New Roman"/>
                <w:sz w:val="24"/>
                <w:szCs w:val="24"/>
              </w:rPr>
              <w:t>1,2,3,4</w:t>
            </w:r>
          </w:p>
        </w:tc>
      </w:tr>
      <w:tr w:rsidR="00981FBA" w14:paraId="0EF717B0" w14:textId="77777777" w:rsidTr="009677D6">
        <w:tc>
          <w:tcPr>
            <w:tcW w:w="9628" w:type="dxa"/>
            <w:gridSpan w:val="3"/>
          </w:tcPr>
          <w:p w14:paraId="7CC0E3FB" w14:textId="77777777" w:rsidR="00981FBA" w:rsidRPr="0087359E" w:rsidRDefault="00981FBA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735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5. Современная система геополитических отношений в мире</w:t>
            </w:r>
          </w:p>
        </w:tc>
      </w:tr>
      <w:tr w:rsidR="00F5076C" w14:paraId="4D638E93" w14:textId="77777777" w:rsidTr="00F5076C">
        <w:tc>
          <w:tcPr>
            <w:tcW w:w="988" w:type="dxa"/>
          </w:tcPr>
          <w:p w14:paraId="18DAB8AB" w14:textId="77777777" w:rsidR="00F5076C" w:rsidRPr="0087359E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87359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19EB2C59" w14:textId="77777777" w:rsidR="00F5076C" w:rsidRPr="0087359E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59E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1" w:type="dxa"/>
          </w:tcPr>
          <w:p w14:paraId="6E111CF5" w14:textId="77777777" w:rsidR="00F5076C" w:rsidRPr="0087359E" w:rsidRDefault="00F5076C" w:rsidP="009677D6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35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несколько правильных вариантов ответа</w:t>
            </w:r>
          </w:p>
          <w:p w14:paraId="2190DFE9" w14:textId="77777777" w:rsidR="00F5076C" w:rsidRPr="0087359E" w:rsidRDefault="00F5076C" w:rsidP="009677D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35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Центрами силы в </w:t>
            </w:r>
            <w:proofErr w:type="spellStart"/>
            <w:r w:rsidRPr="008735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Азаитско</w:t>
            </w:r>
            <w:proofErr w:type="spellEnd"/>
            <w:r w:rsidRPr="008735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-Тихоокеанском регионе выступают. Выберите страны:</w:t>
            </w:r>
          </w:p>
          <w:p w14:paraId="4DEABFB1" w14:textId="77777777" w:rsidR="00F5076C" w:rsidRPr="0087359E" w:rsidRDefault="00F5076C" w:rsidP="00B54495">
            <w:pPr>
              <w:pStyle w:val="a3"/>
              <w:numPr>
                <w:ilvl w:val="0"/>
                <w:numId w:val="37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35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США, </w:t>
            </w:r>
          </w:p>
          <w:p w14:paraId="41C8BF2B" w14:textId="77777777" w:rsidR="00F5076C" w:rsidRPr="0087359E" w:rsidRDefault="00F5076C" w:rsidP="00B54495">
            <w:pPr>
              <w:pStyle w:val="a3"/>
              <w:numPr>
                <w:ilvl w:val="0"/>
                <w:numId w:val="37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35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Японию, </w:t>
            </w:r>
          </w:p>
          <w:p w14:paraId="4D5AB49B" w14:textId="77777777" w:rsidR="00F5076C" w:rsidRPr="0087359E" w:rsidRDefault="00F5076C" w:rsidP="00B54495">
            <w:pPr>
              <w:pStyle w:val="a3"/>
              <w:numPr>
                <w:ilvl w:val="0"/>
                <w:numId w:val="37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35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Новая Зеландия</w:t>
            </w:r>
          </w:p>
          <w:p w14:paraId="2BCF6BF0" w14:textId="77777777" w:rsidR="00F5076C" w:rsidRPr="0087359E" w:rsidRDefault="00F5076C" w:rsidP="00B54495">
            <w:pPr>
              <w:pStyle w:val="a3"/>
              <w:numPr>
                <w:ilvl w:val="0"/>
                <w:numId w:val="37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35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Австралия</w:t>
            </w:r>
          </w:p>
          <w:p w14:paraId="4F6C908E" w14:textId="77777777" w:rsidR="00F5076C" w:rsidRPr="0087359E" w:rsidRDefault="00F5076C" w:rsidP="00B54495">
            <w:pPr>
              <w:pStyle w:val="a3"/>
              <w:numPr>
                <w:ilvl w:val="0"/>
                <w:numId w:val="37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35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Филиппины </w:t>
            </w:r>
          </w:p>
          <w:p w14:paraId="12F28489" w14:textId="77777777" w:rsidR="00F5076C" w:rsidRPr="0087359E" w:rsidRDefault="00F5076C" w:rsidP="00B54495">
            <w:pPr>
              <w:pStyle w:val="a3"/>
              <w:numPr>
                <w:ilvl w:val="0"/>
                <w:numId w:val="37"/>
              </w:numPr>
              <w:tabs>
                <w:tab w:val="left" w:pos="406"/>
              </w:tabs>
              <w:spacing w:line="230" w:lineRule="auto"/>
              <w:ind w:left="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35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Китай.</w:t>
            </w:r>
          </w:p>
        </w:tc>
        <w:tc>
          <w:tcPr>
            <w:tcW w:w="1269" w:type="dxa"/>
          </w:tcPr>
          <w:p w14:paraId="7CD3334A" w14:textId="77777777" w:rsidR="00F5076C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1,2,6</w:t>
            </w:r>
          </w:p>
        </w:tc>
      </w:tr>
      <w:tr w:rsidR="00981FBA" w:rsidRPr="0087359E" w14:paraId="5A3C4AC7" w14:textId="77777777" w:rsidTr="009677D6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F617E6E" w14:textId="77777777" w:rsidR="00981FBA" w:rsidRPr="0087359E" w:rsidRDefault="00981FBA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35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Россия в новой системе геополитических отношений</w:t>
            </w:r>
          </w:p>
        </w:tc>
      </w:tr>
      <w:tr w:rsidR="00F5076C" w:rsidRPr="0087359E" w14:paraId="34F04EAD" w14:textId="77777777" w:rsidTr="00F5076C">
        <w:tc>
          <w:tcPr>
            <w:tcW w:w="988" w:type="dxa"/>
          </w:tcPr>
          <w:p w14:paraId="64FAD304" w14:textId="77777777" w:rsidR="00F5076C" w:rsidRPr="0087359E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87359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057E3186" w14:textId="77777777" w:rsidR="00F5076C" w:rsidRPr="0087359E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59E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1" w:type="dxa"/>
          </w:tcPr>
          <w:p w14:paraId="553E98D3" w14:textId="77777777" w:rsidR="00F5076C" w:rsidRPr="0087359E" w:rsidRDefault="00F5076C" w:rsidP="009677D6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35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несколько правильных вариантов ответа</w:t>
            </w:r>
          </w:p>
          <w:p w14:paraId="5D79CADD" w14:textId="77777777" w:rsidR="00F5076C" w:rsidRPr="0087359E" w:rsidRDefault="00F5076C" w:rsidP="009677D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35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Какие правила в отношении черноморских проливов определены международной конвенцией, принятой в Монтрё (Швейцария) в 1936 г.?</w:t>
            </w:r>
          </w:p>
          <w:p w14:paraId="246875ED" w14:textId="77777777" w:rsidR="00F5076C" w:rsidRPr="0087359E" w:rsidRDefault="00F5076C" w:rsidP="00B54495">
            <w:pPr>
              <w:pStyle w:val="a3"/>
              <w:numPr>
                <w:ilvl w:val="0"/>
                <w:numId w:val="40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35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черноморские страны проводят через проливы корабли без ограничений при соблюдении установленных условий; </w:t>
            </w:r>
          </w:p>
          <w:p w14:paraId="5680BF51" w14:textId="77777777" w:rsidR="00F5076C" w:rsidRPr="0087359E" w:rsidRDefault="00F5076C" w:rsidP="00B54495">
            <w:pPr>
              <w:pStyle w:val="a3"/>
              <w:numPr>
                <w:ilvl w:val="0"/>
                <w:numId w:val="40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35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проход военных кораблей нечерноморских стран ограничен по классу, тоннажу и сроку пребывания в Черном море.</w:t>
            </w:r>
          </w:p>
          <w:p w14:paraId="24386570" w14:textId="77777777" w:rsidR="00F5076C" w:rsidRPr="0087359E" w:rsidRDefault="00F5076C" w:rsidP="00B54495">
            <w:pPr>
              <w:pStyle w:val="a3"/>
              <w:numPr>
                <w:ilvl w:val="0"/>
                <w:numId w:val="40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35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проход торговых кораблей нечерноморских стран ограничен по классу, тоннажу и сроку пребывания в Черном море.</w:t>
            </w:r>
          </w:p>
          <w:p w14:paraId="22983974" w14:textId="77777777" w:rsidR="00F5076C" w:rsidRPr="0087359E" w:rsidRDefault="00F5076C" w:rsidP="00B54495">
            <w:pPr>
              <w:pStyle w:val="a3"/>
              <w:numPr>
                <w:ilvl w:val="0"/>
                <w:numId w:val="40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35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проход военных кораблей нечерноморских стран ограничен по классу, тоннажу и сроку пребывания в Черном море, определяется Турцией.</w:t>
            </w:r>
          </w:p>
          <w:p w14:paraId="44E0E0B8" w14:textId="77777777" w:rsidR="00F5076C" w:rsidRPr="0087359E" w:rsidRDefault="00F5076C" w:rsidP="00B54495">
            <w:pPr>
              <w:pStyle w:val="a3"/>
              <w:numPr>
                <w:ilvl w:val="0"/>
                <w:numId w:val="40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35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черноморские страны проводят через проливы только торговые корабли без ограничений при соблюдении установленных условий.</w:t>
            </w:r>
          </w:p>
        </w:tc>
        <w:tc>
          <w:tcPr>
            <w:tcW w:w="1269" w:type="dxa"/>
          </w:tcPr>
          <w:p w14:paraId="0219DAEC" w14:textId="77777777" w:rsidR="00F5076C" w:rsidRPr="0087359E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59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1,2</w:t>
            </w:r>
          </w:p>
        </w:tc>
      </w:tr>
      <w:tr w:rsidR="00981FBA" w14:paraId="6377908B" w14:textId="77777777" w:rsidTr="009677D6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2070C82" w14:textId="77777777" w:rsidR="00981FBA" w:rsidRPr="00922286" w:rsidRDefault="00981FBA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F76C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Россия и геополитические аспекты развития СНГ</w:t>
            </w:r>
          </w:p>
        </w:tc>
      </w:tr>
      <w:tr w:rsidR="00F5076C" w14:paraId="4A4AF63D" w14:textId="77777777" w:rsidTr="00F5076C">
        <w:tc>
          <w:tcPr>
            <w:tcW w:w="988" w:type="dxa"/>
          </w:tcPr>
          <w:p w14:paraId="49D7B2AD" w14:textId="77777777" w:rsidR="00F5076C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7.6</w:t>
            </w:r>
          </w:p>
          <w:p w14:paraId="72EE7960" w14:textId="77777777" w:rsidR="00F5076C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1" w:type="dxa"/>
          </w:tcPr>
          <w:p w14:paraId="41B3529C" w14:textId="77777777" w:rsidR="00F5076C" w:rsidRPr="002E5E3A" w:rsidRDefault="00F5076C" w:rsidP="009677D6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несколько правильных вариантов ответа</w:t>
            </w:r>
          </w:p>
          <w:p w14:paraId="1774F288" w14:textId="77777777" w:rsidR="00F5076C" w:rsidRPr="002E5E3A" w:rsidRDefault="00F5076C" w:rsidP="009677D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11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Беловежское соглашение было подписано руководителями... </w:t>
            </w:r>
          </w:p>
          <w:p w14:paraId="7C89064C" w14:textId="77777777" w:rsidR="00F5076C" w:rsidRPr="002B1139" w:rsidRDefault="00F5076C" w:rsidP="00B54495">
            <w:pPr>
              <w:pStyle w:val="a3"/>
              <w:numPr>
                <w:ilvl w:val="0"/>
                <w:numId w:val="30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11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Украины</w:t>
            </w:r>
          </w:p>
          <w:p w14:paraId="2FC388F9" w14:textId="77777777" w:rsidR="00F5076C" w:rsidRPr="002B1139" w:rsidRDefault="00F5076C" w:rsidP="00B54495">
            <w:pPr>
              <w:pStyle w:val="a3"/>
              <w:numPr>
                <w:ilvl w:val="0"/>
                <w:numId w:val="30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11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Белоруссии</w:t>
            </w:r>
          </w:p>
          <w:p w14:paraId="7B6A7991" w14:textId="77777777" w:rsidR="00F5076C" w:rsidRPr="002B1139" w:rsidRDefault="00F5076C" w:rsidP="00B54495">
            <w:pPr>
              <w:pStyle w:val="a3"/>
              <w:numPr>
                <w:ilvl w:val="0"/>
                <w:numId w:val="30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11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России</w:t>
            </w:r>
          </w:p>
          <w:p w14:paraId="3EC6A9F6" w14:textId="77777777" w:rsidR="00F5076C" w:rsidRPr="002B1139" w:rsidRDefault="00F5076C" w:rsidP="00B54495">
            <w:pPr>
              <w:pStyle w:val="a3"/>
              <w:numPr>
                <w:ilvl w:val="0"/>
                <w:numId w:val="30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11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Казахстана</w:t>
            </w:r>
          </w:p>
          <w:p w14:paraId="667306A0" w14:textId="77777777" w:rsidR="00F5076C" w:rsidRPr="002B1139" w:rsidRDefault="00F5076C" w:rsidP="00B54495">
            <w:pPr>
              <w:pStyle w:val="a3"/>
              <w:numPr>
                <w:ilvl w:val="0"/>
                <w:numId w:val="30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11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Грузии</w:t>
            </w:r>
          </w:p>
          <w:p w14:paraId="65D2142B" w14:textId="77777777" w:rsidR="00F5076C" w:rsidRPr="002B1139" w:rsidRDefault="00F5076C" w:rsidP="00B54495">
            <w:pPr>
              <w:pStyle w:val="a3"/>
              <w:numPr>
                <w:ilvl w:val="0"/>
                <w:numId w:val="30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11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Армении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69" w:type="dxa"/>
          </w:tcPr>
          <w:p w14:paraId="475CB2FA" w14:textId="77777777" w:rsidR="00F5076C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1,2,3</w:t>
            </w:r>
          </w:p>
        </w:tc>
      </w:tr>
      <w:tr w:rsidR="00981FBA" w14:paraId="6C9EB904" w14:textId="77777777" w:rsidTr="009677D6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8D55EB3" w14:textId="77777777" w:rsidR="00981FBA" w:rsidRPr="00C377E5" w:rsidRDefault="00981FBA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F76C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Геополитика и проблемы развития человеческой цивилизации</w:t>
            </w:r>
          </w:p>
        </w:tc>
      </w:tr>
      <w:tr w:rsidR="00F5076C" w14:paraId="5FEACC9C" w14:textId="77777777" w:rsidTr="00F5076C">
        <w:tc>
          <w:tcPr>
            <w:tcW w:w="988" w:type="dxa"/>
          </w:tcPr>
          <w:p w14:paraId="6CF34EF9" w14:textId="77777777" w:rsidR="00F5076C" w:rsidRDefault="00F5076C" w:rsidP="009677D6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  <w:r w:rsidRPr="00FC30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.1</w:t>
            </w:r>
          </w:p>
          <w:p w14:paraId="4D2993DA" w14:textId="77777777" w:rsidR="00F5076C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1" w:type="dxa"/>
          </w:tcPr>
          <w:p w14:paraId="4F19F387" w14:textId="77777777" w:rsidR="00F5076C" w:rsidRPr="002E5E3A" w:rsidRDefault="00F5076C" w:rsidP="009677D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несколько правильных вариантов ответа</w:t>
            </w:r>
          </w:p>
          <w:p w14:paraId="31A05A03" w14:textId="77777777" w:rsidR="00F5076C" w:rsidRPr="002E5E3A" w:rsidRDefault="00F5076C" w:rsidP="009677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C83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Современный переходный процесс, приводящий к глобальным переменам, определяется следующими факторами. Выберите правильные ответы</w:t>
            </w:r>
            <w:r w:rsidRPr="001249AF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6FA9E201" w14:textId="77777777" w:rsidR="00F5076C" w:rsidRPr="00F76C83" w:rsidRDefault="00F5076C" w:rsidP="00AF5759">
            <w:pPr>
              <w:pStyle w:val="a3"/>
              <w:numPr>
                <w:ilvl w:val="0"/>
                <w:numId w:val="39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C83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геополитической мощи США</w:t>
            </w:r>
          </w:p>
          <w:p w14:paraId="6350340D" w14:textId="77777777" w:rsidR="00F5076C" w:rsidRPr="00F76C83" w:rsidRDefault="00F5076C" w:rsidP="00AF5759">
            <w:pPr>
              <w:pStyle w:val="a3"/>
              <w:numPr>
                <w:ilvl w:val="0"/>
                <w:numId w:val="39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C83">
              <w:rPr>
                <w:rFonts w:ascii="Times New Roman" w:eastAsia="Calibri" w:hAnsi="Times New Roman" w:cs="Times New Roman"/>
                <w:sz w:val="24"/>
                <w:szCs w:val="24"/>
              </w:rPr>
              <w:t>бурный рост экономики в индустриальном треугольнике (Южная Америка, Африка, Австралия)</w:t>
            </w:r>
          </w:p>
          <w:p w14:paraId="16E9C1F3" w14:textId="77777777" w:rsidR="00F5076C" w:rsidRPr="00F76C83" w:rsidRDefault="00F5076C" w:rsidP="00AF5759">
            <w:pPr>
              <w:pStyle w:val="a3"/>
              <w:numPr>
                <w:ilvl w:val="0"/>
                <w:numId w:val="39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C83">
              <w:rPr>
                <w:rFonts w:ascii="Times New Roman" w:eastAsia="Calibri" w:hAnsi="Times New Roman" w:cs="Times New Roman"/>
                <w:sz w:val="24"/>
                <w:szCs w:val="24"/>
              </w:rPr>
              <w:t>возникновение новой идентичности, базирующейся на возврате государств к традициям, религии</w:t>
            </w:r>
          </w:p>
          <w:p w14:paraId="20C237FC" w14:textId="77777777" w:rsidR="00F5076C" w:rsidRPr="00F76C83" w:rsidRDefault="00F5076C" w:rsidP="00AF5759">
            <w:pPr>
              <w:pStyle w:val="a3"/>
              <w:numPr>
                <w:ilvl w:val="0"/>
                <w:numId w:val="39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C83">
              <w:rPr>
                <w:rFonts w:ascii="Times New Roman" w:eastAsia="Calibri" w:hAnsi="Times New Roman" w:cs="Times New Roman"/>
                <w:sz w:val="24"/>
                <w:szCs w:val="24"/>
              </w:rPr>
              <w:t>обострение проблемы Запад – Восток</w:t>
            </w:r>
          </w:p>
          <w:p w14:paraId="55EA7492" w14:textId="77777777" w:rsidR="00F5076C" w:rsidRPr="00F76C83" w:rsidRDefault="00F5076C" w:rsidP="00AF5759">
            <w:pPr>
              <w:pStyle w:val="a3"/>
              <w:numPr>
                <w:ilvl w:val="0"/>
                <w:numId w:val="39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C83">
              <w:rPr>
                <w:rFonts w:ascii="Times New Roman" w:eastAsia="Calibri" w:hAnsi="Times New Roman" w:cs="Times New Roman"/>
                <w:sz w:val="24"/>
                <w:szCs w:val="24"/>
              </w:rPr>
              <w:t>демографический взрыв</w:t>
            </w:r>
          </w:p>
          <w:p w14:paraId="1E86DD75" w14:textId="77777777" w:rsidR="00F5076C" w:rsidRPr="00F76C83" w:rsidRDefault="00F5076C" w:rsidP="00AF5759">
            <w:pPr>
              <w:pStyle w:val="a3"/>
              <w:numPr>
                <w:ilvl w:val="0"/>
                <w:numId w:val="39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C83">
              <w:rPr>
                <w:rFonts w:ascii="Times New Roman" w:eastAsia="Calibri" w:hAnsi="Times New Roman" w:cs="Times New Roman"/>
                <w:sz w:val="24"/>
                <w:szCs w:val="24"/>
              </w:rPr>
              <w:t>падение производства и деградация науки.</w:t>
            </w:r>
          </w:p>
        </w:tc>
        <w:tc>
          <w:tcPr>
            <w:tcW w:w="1269" w:type="dxa"/>
          </w:tcPr>
          <w:p w14:paraId="36EA91DE" w14:textId="77777777" w:rsidR="00F5076C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1,3,5</w:t>
            </w:r>
          </w:p>
        </w:tc>
      </w:tr>
    </w:tbl>
    <w:p w14:paraId="4DB86A24" w14:textId="77777777" w:rsidR="00981FBA" w:rsidRDefault="00981FBA" w:rsidP="00981FBA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36CCCF61" w14:textId="77777777" w:rsidR="00981FBA" w:rsidRDefault="00981FBA" w:rsidP="00981FBA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p w14:paraId="405C8D9A" w14:textId="502060E4" w:rsidR="002B4AB8" w:rsidRPr="002B4AB8" w:rsidRDefault="002B4AB8" w:rsidP="002B4AB8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</w:t>
      </w:r>
      <w:r w:rsidRPr="002B4AB8">
        <w:rPr>
          <w:rFonts w:ascii="Times New Roman" w:eastAsia="+mn-ea" w:hAnsi="Times New Roman" w:cs="Times New Roman"/>
          <w:b/>
          <w:color w:val="000000"/>
        </w:rPr>
        <w:t>НА УСТАНОВЛЕНИЕ СООТВЕТСТВИЙ</w:t>
      </w:r>
    </w:p>
    <w:p w14:paraId="12B66428" w14:textId="3A9DD05A" w:rsidR="00F844B0" w:rsidRDefault="00F844B0" w:rsidP="00981FBA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988"/>
        <w:gridCol w:w="8190"/>
        <w:gridCol w:w="882"/>
      </w:tblGrid>
      <w:tr w:rsidR="00F5076C" w14:paraId="0C529F34" w14:textId="77777777" w:rsidTr="00AF5759">
        <w:trPr>
          <w:cantSplit/>
          <w:trHeight w:val="1501"/>
        </w:trPr>
        <w:tc>
          <w:tcPr>
            <w:tcW w:w="988" w:type="dxa"/>
            <w:textDirection w:val="btLr"/>
            <w:vAlign w:val="center"/>
          </w:tcPr>
          <w:p w14:paraId="593EB9C5" w14:textId="77777777" w:rsidR="00F5076C" w:rsidRPr="008042B4" w:rsidRDefault="00F5076C" w:rsidP="009677D6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56699381" w14:textId="77777777" w:rsidR="00F5076C" w:rsidRPr="00C377E5" w:rsidRDefault="00F5076C" w:rsidP="009677D6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8190" w:type="dxa"/>
            <w:vAlign w:val="center"/>
          </w:tcPr>
          <w:p w14:paraId="2B4CAD02" w14:textId="77777777" w:rsidR="00F5076C" w:rsidRPr="00842AF1" w:rsidRDefault="00F5076C" w:rsidP="009677D6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882" w:type="dxa"/>
            <w:vAlign w:val="center"/>
          </w:tcPr>
          <w:p w14:paraId="3795E3D8" w14:textId="77777777" w:rsidR="00F5076C" w:rsidRPr="00842AF1" w:rsidRDefault="00F5076C" w:rsidP="009677D6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981FBA" w:rsidRPr="0086382C" w14:paraId="47FB9669" w14:textId="77777777" w:rsidTr="00AF5759">
        <w:trPr>
          <w:trHeight w:val="137"/>
        </w:trPr>
        <w:tc>
          <w:tcPr>
            <w:tcW w:w="10060" w:type="dxa"/>
            <w:gridSpan w:val="3"/>
            <w:shd w:val="clear" w:color="auto" w:fill="F2F2F2" w:themeFill="background1" w:themeFillShade="F2"/>
          </w:tcPr>
          <w:p w14:paraId="58B2372D" w14:textId="77777777" w:rsidR="00981FBA" w:rsidRPr="0086382C" w:rsidRDefault="00981FBA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C41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Геополитика: основные идеи, понятия и методы</w:t>
            </w:r>
          </w:p>
        </w:tc>
      </w:tr>
      <w:tr w:rsidR="00F5076C" w14:paraId="3FFD68F9" w14:textId="77777777" w:rsidTr="00AF5759">
        <w:trPr>
          <w:trHeight w:val="3422"/>
        </w:trPr>
        <w:tc>
          <w:tcPr>
            <w:tcW w:w="988" w:type="dxa"/>
            <w:tcBorders>
              <w:bottom w:val="single" w:sz="4" w:space="0" w:color="auto"/>
            </w:tcBorders>
          </w:tcPr>
          <w:p w14:paraId="5CA956DC" w14:textId="77777777" w:rsidR="00F5076C" w:rsidRDefault="00F5076C" w:rsidP="0096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14:paraId="67761441" w14:textId="77777777" w:rsidR="00F5076C" w:rsidRPr="001F4742" w:rsidRDefault="00F5076C" w:rsidP="0096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8190" w:type="dxa"/>
            <w:tcBorders>
              <w:bottom w:val="single" w:sz="4" w:space="0" w:color="auto"/>
            </w:tcBorders>
          </w:tcPr>
          <w:p w14:paraId="37F3F5C1" w14:textId="77777777" w:rsidR="00F5076C" w:rsidRPr="009D6BE0" w:rsidRDefault="00F5076C" w:rsidP="009677D6">
            <w:pPr>
              <w:ind w:right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6B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Установите правильное соответствие между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геополитической</w:t>
            </w:r>
            <w:r w:rsidRPr="00CA5E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концепци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ей</w:t>
            </w:r>
            <w:r w:rsidRPr="00CA5E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ее автора:</w:t>
            </w:r>
          </w:p>
          <w:tbl>
            <w:tblPr>
              <w:tblW w:w="8064" w:type="dxa"/>
              <w:tblLayout w:type="fixed"/>
              <w:tblLook w:val="04A0" w:firstRow="1" w:lastRow="0" w:firstColumn="1" w:lastColumn="0" w:noHBand="0" w:noVBand="1"/>
            </w:tblPr>
            <w:tblGrid>
              <w:gridCol w:w="3177"/>
              <w:gridCol w:w="4887"/>
            </w:tblGrid>
            <w:tr w:rsidR="00F5076C" w:rsidRPr="009D6BE0" w14:paraId="47A11C09" w14:textId="77777777" w:rsidTr="00981FBA">
              <w:trPr>
                <w:trHeight w:val="144"/>
              </w:trPr>
              <w:tc>
                <w:tcPr>
                  <w:tcW w:w="3177" w:type="dxa"/>
                </w:tcPr>
                <w:p w14:paraId="2527B56C" w14:textId="4FECB1E5" w:rsidR="00F5076C" w:rsidRPr="00981FBA" w:rsidRDefault="00F5076C" w:rsidP="009677D6">
                  <w:pPr>
                    <w:spacing w:after="0" w:line="240" w:lineRule="auto"/>
                    <w:ind w:right="28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81FB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АВТОР </w:t>
                  </w:r>
                </w:p>
              </w:tc>
              <w:tc>
                <w:tcPr>
                  <w:tcW w:w="4887" w:type="dxa"/>
                </w:tcPr>
                <w:p w14:paraId="7F67AE92" w14:textId="0C8F0021" w:rsidR="00F5076C" w:rsidRPr="00981FBA" w:rsidRDefault="00F5076C" w:rsidP="009677D6">
                  <w:pPr>
                    <w:spacing w:after="0" w:line="240" w:lineRule="auto"/>
                    <w:ind w:right="28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81FB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КОНЦЕПЦИЯ</w:t>
                  </w:r>
                </w:p>
              </w:tc>
            </w:tr>
            <w:tr w:rsidR="00F5076C" w:rsidRPr="009D6BE0" w14:paraId="67EF96AD" w14:textId="77777777" w:rsidTr="00981FBA">
              <w:trPr>
                <w:trHeight w:val="185"/>
              </w:trPr>
              <w:tc>
                <w:tcPr>
                  <w:tcW w:w="3177" w:type="dxa"/>
                </w:tcPr>
                <w:p w14:paraId="0ABD6EFF" w14:textId="3B5C1BE8" w:rsidR="00F5076C" w:rsidRPr="009D6BE0" w:rsidRDefault="00AF5759" w:rsidP="00981FBA">
                  <w:pPr>
                    <w:numPr>
                      <w:ilvl w:val="0"/>
                      <w:numId w:val="9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="00F5076C" w:rsidRPr="00143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онцепция столкновения цивилизаций</w:t>
                  </w:r>
                </w:p>
              </w:tc>
              <w:tc>
                <w:tcPr>
                  <w:tcW w:w="4887" w:type="dxa"/>
                </w:tcPr>
                <w:p w14:paraId="2057EB6E" w14:textId="77777777" w:rsidR="00F5076C" w:rsidRPr="009D6BE0" w:rsidRDefault="00F5076C" w:rsidP="00AF5759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440" w:hanging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3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С. Хантингтон</w:t>
                  </w:r>
                  <w:r w:rsidRPr="009D6B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; </w:t>
                  </w:r>
                </w:p>
              </w:tc>
            </w:tr>
            <w:tr w:rsidR="00F5076C" w:rsidRPr="009D6BE0" w14:paraId="163CFA2B" w14:textId="77777777" w:rsidTr="00981FBA">
              <w:trPr>
                <w:trHeight w:val="301"/>
              </w:trPr>
              <w:tc>
                <w:tcPr>
                  <w:tcW w:w="3177" w:type="dxa"/>
                </w:tcPr>
                <w:p w14:paraId="6D746222" w14:textId="267A6A52" w:rsidR="00F5076C" w:rsidRPr="009D6BE0" w:rsidRDefault="00AF5759" w:rsidP="00981FBA">
                  <w:pPr>
                    <w:numPr>
                      <w:ilvl w:val="0"/>
                      <w:numId w:val="9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="00F5076C" w:rsidRPr="00143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ондиалистская</w:t>
                  </w:r>
                  <w:proofErr w:type="spellEnd"/>
                  <w:r w:rsidR="00F5076C" w:rsidRPr="00143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концепция</w:t>
                  </w:r>
                </w:p>
              </w:tc>
              <w:tc>
                <w:tcPr>
                  <w:tcW w:w="4887" w:type="dxa"/>
                </w:tcPr>
                <w:p w14:paraId="24E592C9" w14:textId="77777777" w:rsidR="00F5076C" w:rsidRPr="009D6BE0" w:rsidRDefault="00F5076C" w:rsidP="00AF5759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440" w:hanging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3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Ж. </w:t>
                  </w:r>
                  <w:proofErr w:type="spellStart"/>
                  <w:r w:rsidRPr="00143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Аттали</w:t>
                  </w:r>
                  <w:proofErr w:type="spellEnd"/>
                  <w:r w:rsidRPr="00143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Ф. Фукуяма, Р. </w:t>
                  </w:r>
                  <w:proofErr w:type="spellStart"/>
                  <w:r w:rsidRPr="00143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Кеохейн</w:t>
                  </w:r>
                  <w:proofErr w:type="spellEnd"/>
                  <w:r w:rsidRPr="00143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Дж. Най</w:t>
                  </w:r>
                  <w:r w:rsidRPr="009D6B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F5076C" w:rsidRPr="009D6BE0" w14:paraId="1C59D261" w14:textId="77777777" w:rsidTr="00981FBA">
              <w:trPr>
                <w:trHeight w:val="750"/>
              </w:trPr>
              <w:tc>
                <w:tcPr>
                  <w:tcW w:w="3177" w:type="dxa"/>
                </w:tcPr>
                <w:p w14:paraId="3C561299" w14:textId="6747D959" w:rsidR="00F5076C" w:rsidRPr="009D6BE0" w:rsidRDefault="00AF5759" w:rsidP="00981FBA">
                  <w:pPr>
                    <w:numPr>
                      <w:ilvl w:val="0"/>
                      <w:numId w:val="9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="00F5076C" w:rsidRPr="00143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онцепции </w:t>
                  </w:r>
                  <w:proofErr w:type="spellStart"/>
                  <w:r w:rsidR="00F5076C" w:rsidRPr="00143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полицентристского</w:t>
                  </w:r>
                  <w:proofErr w:type="spellEnd"/>
                  <w:r w:rsidR="00F5076C" w:rsidRPr="00143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мира</w:t>
                  </w:r>
                </w:p>
              </w:tc>
              <w:tc>
                <w:tcPr>
                  <w:tcW w:w="4887" w:type="dxa"/>
                </w:tcPr>
                <w:p w14:paraId="4D143C4A" w14:textId="77777777" w:rsidR="00F5076C" w:rsidRPr="009D6BE0" w:rsidRDefault="00F5076C" w:rsidP="00AF5759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440" w:hanging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3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С. Коэн, И. </w:t>
                  </w:r>
                  <w:proofErr w:type="spellStart"/>
                  <w:r w:rsidRPr="00143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Валлерстайн</w:t>
                  </w:r>
                  <w:proofErr w:type="spellEnd"/>
                  <w:r w:rsidRPr="00143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Дж. </w:t>
                  </w:r>
                  <w:proofErr w:type="spellStart"/>
                  <w:r w:rsidRPr="00143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Кроун</w:t>
                  </w:r>
                  <w:proofErr w:type="spellEnd"/>
                </w:p>
              </w:tc>
            </w:tr>
            <w:tr w:rsidR="00F5076C" w:rsidRPr="009D6BE0" w14:paraId="70FFFDCF" w14:textId="77777777" w:rsidTr="00981FBA">
              <w:trPr>
                <w:trHeight w:val="448"/>
              </w:trPr>
              <w:tc>
                <w:tcPr>
                  <w:tcW w:w="3177" w:type="dxa"/>
                </w:tcPr>
                <w:p w14:paraId="3CE89181" w14:textId="1C58DD43" w:rsidR="00F5076C" w:rsidRPr="009D6BE0" w:rsidRDefault="00AF5759" w:rsidP="00981FBA">
                  <w:pPr>
                    <w:numPr>
                      <w:ilvl w:val="0"/>
                      <w:numId w:val="9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="00F5076C" w:rsidRPr="00143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вразийская концепция</w:t>
                  </w:r>
                </w:p>
              </w:tc>
              <w:tc>
                <w:tcPr>
                  <w:tcW w:w="4887" w:type="dxa"/>
                </w:tcPr>
                <w:p w14:paraId="4122D988" w14:textId="77777777" w:rsidR="00F5076C" w:rsidRPr="00143483" w:rsidRDefault="00F5076C" w:rsidP="00AF5759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440" w:hanging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348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А. Дугин, П. Савицкий, Н. Трубецкой, Л. Гумилев</w:t>
                  </w:r>
                </w:p>
              </w:tc>
            </w:tr>
          </w:tbl>
          <w:p w14:paraId="27B8F260" w14:textId="77777777" w:rsidR="00F5076C" w:rsidRPr="009D6BE0" w:rsidRDefault="00F5076C" w:rsidP="009677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7D37103B" w14:textId="77777777" w:rsidR="00F5076C" w:rsidRDefault="00F5076C" w:rsidP="00967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476B2F3" w14:textId="77777777" w:rsidR="00F5076C" w:rsidRDefault="00F5076C" w:rsidP="00967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8BBF683" w14:textId="77777777" w:rsidR="00F5076C" w:rsidRDefault="00F5076C" w:rsidP="00967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DECB815" w14:textId="77777777" w:rsidR="00F5076C" w:rsidRDefault="00F5076C" w:rsidP="00967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4Г</w:t>
            </w:r>
          </w:p>
          <w:p w14:paraId="7D5EFC2E" w14:textId="77777777" w:rsidR="00F5076C" w:rsidRPr="00092110" w:rsidRDefault="00F5076C" w:rsidP="009677D6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81FBA" w14:paraId="579FFE0F" w14:textId="77777777" w:rsidTr="00AF5759">
        <w:trPr>
          <w:trHeight w:val="260"/>
        </w:trPr>
        <w:tc>
          <w:tcPr>
            <w:tcW w:w="10060" w:type="dxa"/>
            <w:gridSpan w:val="3"/>
            <w:shd w:val="pct5" w:color="auto" w:fill="auto"/>
          </w:tcPr>
          <w:p w14:paraId="77B0E076" w14:textId="77777777" w:rsidR="00981FBA" w:rsidRPr="00B4505F" w:rsidRDefault="00981FBA" w:rsidP="00967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Pr="00143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Современная система международных отношений</w:t>
            </w:r>
          </w:p>
        </w:tc>
      </w:tr>
      <w:tr w:rsidR="00F5076C" w:rsidRPr="00852D19" w14:paraId="0481EECA" w14:textId="77777777" w:rsidTr="007A76F7">
        <w:trPr>
          <w:trHeight w:val="2074"/>
        </w:trPr>
        <w:tc>
          <w:tcPr>
            <w:tcW w:w="988" w:type="dxa"/>
          </w:tcPr>
          <w:p w14:paraId="1D9EC6D4" w14:textId="77777777" w:rsidR="00F5076C" w:rsidRPr="00852D19" w:rsidRDefault="00F5076C" w:rsidP="0096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19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  <w:p w14:paraId="6F3E78EC" w14:textId="77777777" w:rsidR="00F5076C" w:rsidRPr="00852D19" w:rsidRDefault="00F5076C" w:rsidP="0096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D19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8190" w:type="dxa"/>
          </w:tcPr>
          <w:p w14:paraId="4AB1E1A1" w14:textId="77777777" w:rsidR="00F5076C" w:rsidRPr="00852D19" w:rsidRDefault="00F5076C" w:rsidP="009677D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34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Соотнесите дату и историческую эпоху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системы международных отношений (</w:t>
            </w:r>
            <w:r w:rsidRPr="001434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Pr="00852D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tbl>
            <w:tblPr>
              <w:tblStyle w:val="a5"/>
              <w:tblW w:w="816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83"/>
              <w:gridCol w:w="5485"/>
            </w:tblGrid>
            <w:tr w:rsidR="00F5076C" w:rsidRPr="00852D19" w14:paraId="4AD1A256" w14:textId="77777777" w:rsidTr="007A76F7">
              <w:trPr>
                <w:trHeight w:val="131"/>
              </w:trPr>
              <w:tc>
                <w:tcPr>
                  <w:tcW w:w="2683" w:type="dxa"/>
                </w:tcPr>
                <w:p w14:paraId="2529CCE9" w14:textId="162A32B1" w:rsidR="00F5076C" w:rsidRPr="00981FBA" w:rsidRDefault="00F5076C" w:rsidP="009677D6">
                  <w:pPr>
                    <w:ind w:right="28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981FB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5485" w:type="dxa"/>
                </w:tcPr>
                <w:p w14:paraId="4FA6BDF1" w14:textId="39E28489" w:rsidR="00F5076C" w:rsidRPr="00981FBA" w:rsidRDefault="00F5076C" w:rsidP="009677D6">
                  <w:pPr>
                    <w:ind w:right="28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981FB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СМО</w:t>
                  </w:r>
                </w:p>
              </w:tc>
            </w:tr>
            <w:tr w:rsidR="00F5076C" w:rsidRPr="00852D19" w14:paraId="49BFA2D3" w14:textId="77777777" w:rsidTr="007A76F7">
              <w:trPr>
                <w:trHeight w:val="272"/>
              </w:trPr>
              <w:tc>
                <w:tcPr>
                  <w:tcW w:w="2683" w:type="dxa"/>
                </w:tcPr>
                <w:p w14:paraId="674DAAA3" w14:textId="77777777" w:rsidR="00F5076C" w:rsidRPr="00852D19" w:rsidRDefault="00F5076C" w:rsidP="00981FBA">
                  <w:pPr>
                    <w:pStyle w:val="a3"/>
                    <w:numPr>
                      <w:ilvl w:val="0"/>
                      <w:numId w:val="13"/>
                    </w:numPr>
                    <w:tabs>
                      <w:tab w:val="clear" w:pos="720"/>
                    </w:tabs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5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1648-1814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гг.</w:t>
                  </w:r>
                </w:p>
              </w:tc>
              <w:tc>
                <w:tcPr>
                  <w:tcW w:w="5485" w:type="dxa"/>
                </w:tcPr>
                <w:p w14:paraId="2998108C" w14:textId="77777777" w:rsidR="00F5076C" w:rsidRPr="00852D19" w:rsidRDefault="00F5076C" w:rsidP="00981FBA">
                  <w:pPr>
                    <w:pStyle w:val="a3"/>
                    <w:numPr>
                      <w:ilvl w:val="0"/>
                      <w:numId w:val="14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5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Рейнско-Вестфальская</w:t>
                  </w:r>
                </w:p>
              </w:tc>
            </w:tr>
            <w:tr w:rsidR="00F5076C" w:rsidRPr="00852D19" w14:paraId="50AC7607" w14:textId="77777777" w:rsidTr="007A76F7">
              <w:trPr>
                <w:trHeight w:val="270"/>
              </w:trPr>
              <w:tc>
                <w:tcPr>
                  <w:tcW w:w="2683" w:type="dxa"/>
                </w:tcPr>
                <w:p w14:paraId="57D65BEE" w14:textId="77777777" w:rsidR="00F5076C" w:rsidRPr="00852D19" w:rsidRDefault="00F5076C" w:rsidP="00981FBA">
                  <w:pPr>
                    <w:pStyle w:val="a3"/>
                    <w:numPr>
                      <w:ilvl w:val="0"/>
                      <w:numId w:val="13"/>
                    </w:numPr>
                    <w:tabs>
                      <w:tab w:val="clear" w:pos="720"/>
                      <w:tab w:val="num" w:pos="306"/>
                    </w:tabs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5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1919-1939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гг.</w:t>
                  </w:r>
                </w:p>
              </w:tc>
              <w:tc>
                <w:tcPr>
                  <w:tcW w:w="5485" w:type="dxa"/>
                </w:tcPr>
                <w:p w14:paraId="5591AD26" w14:textId="77777777" w:rsidR="00F5076C" w:rsidRPr="00852D19" w:rsidRDefault="00F5076C" w:rsidP="00981FBA">
                  <w:pPr>
                    <w:pStyle w:val="a3"/>
                    <w:numPr>
                      <w:ilvl w:val="0"/>
                      <w:numId w:val="14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5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Версальско-Вашингтонская</w:t>
                  </w:r>
                </w:p>
              </w:tc>
            </w:tr>
            <w:tr w:rsidR="00F5076C" w:rsidRPr="00852D19" w14:paraId="4553C9DE" w14:textId="77777777" w:rsidTr="007A76F7">
              <w:trPr>
                <w:trHeight w:val="270"/>
              </w:trPr>
              <w:tc>
                <w:tcPr>
                  <w:tcW w:w="2683" w:type="dxa"/>
                </w:tcPr>
                <w:p w14:paraId="0338C19D" w14:textId="77777777" w:rsidR="00F5076C" w:rsidRPr="00852D19" w:rsidRDefault="00F5076C" w:rsidP="00981FBA">
                  <w:pPr>
                    <w:pStyle w:val="a3"/>
                    <w:numPr>
                      <w:ilvl w:val="0"/>
                      <w:numId w:val="13"/>
                    </w:numPr>
                    <w:tabs>
                      <w:tab w:val="clear" w:pos="720"/>
                      <w:tab w:val="num" w:pos="306"/>
                    </w:tabs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5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1814-1914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гг.</w:t>
                  </w:r>
                </w:p>
              </w:tc>
              <w:tc>
                <w:tcPr>
                  <w:tcW w:w="5485" w:type="dxa"/>
                </w:tcPr>
                <w:p w14:paraId="33685A0F" w14:textId="77777777" w:rsidR="00F5076C" w:rsidRPr="00852D19" w:rsidRDefault="00F5076C" w:rsidP="00981FBA">
                  <w:pPr>
                    <w:pStyle w:val="a3"/>
                    <w:numPr>
                      <w:ilvl w:val="0"/>
                      <w:numId w:val="14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5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Венская</w:t>
                  </w:r>
                </w:p>
              </w:tc>
            </w:tr>
            <w:tr w:rsidR="00F5076C" w:rsidRPr="00852D19" w14:paraId="2D670CA1" w14:textId="77777777" w:rsidTr="007A76F7">
              <w:trPr>
                <w:trHeight w:val="272"/>
              </w:trPr>
              <w:tc>
                <w:tcPr>
                  <w:tcW w:w="2683" w:type="dxa"/>
                </w:tcPr>
                <w:p w14:paraId="3A742104" w14:textId="77777777" w:rsidR="00F5076C" w:rsidRPr="001B5AEC" w:rsidRDefault="00F5076C" w:rsidP="00981FBA">
                  <w:pPr>
                    <w:pStyle w:val="a3"/>
                    <w:numPr>
                      <w:ilvl w:val="0"/>
                      <w:numId w:val="13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5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1945-1991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гг.</w:t>
                  </w:r>
                </w:p>
              </w:tc>
              <w:tc>
                <w:tcPr>
                  <w:tcW w:w="5485" w:type="dxa"/>
                </w:tcPr>
                <w:p w14:paraId="1423685A" w14:textId="77777777" w:rsidR="00F5076C" w:rsidRPr="00852D19" w:rsidRDefault="00F5076C" w:rsidP="00981FBA">
                  <w:pPr>
                    <w:pStyle w:val="a3"/>
                    <w:numPr>
                      <w:ilvl w:val="0"/>
                      <w:numId w:val="14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B5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Ялтинско</w:t>
                  </w:r>
                  <w:proofErr w:type="spellEnd"/>
                  <w:r w:rsidRPr="001B5A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-Потсдамская</w:t>
                  </w:r>
                </w:p>
              </w:tc>
            </w:tr>
          </w:tbl>
          <w:p w14:paraId="655C3E59" w14:textId="77777777" w:rsidR="00F5076C" w:rsidRPr="00852D19" w:rsidRDefault="00F5076C" w:rsidP="007A76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2" w:type="dxa"/>
          </w:tcPr>
          <w:p w14:paraId="1ED0CF93" w14:textId="77777777" w:rsidR="00F5076C" w:rsidRPr="00852D19" w:rsidRDefault="00F5076C" w:rsidP="00967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D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52D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BB7FBD0" w14:textId="77777777" w:rsidR="00F5076C" w:rsidRPr="00852D19" w:rsidRDefault="00F5076C" w:rsidP="00967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D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852D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C444A5A" w14:textId="77777777" w:rsidR="00F5076C" w:rsidRDefault="00F5076C" w:rsidP="00967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D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14:paraId="12E55F33" w14:textId="77777777" w:rsidR="00F5076C" w:rsidRPr="00852D19" w:rsidRDefault="00F5076C" w:rsidP="00967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4Г</w:t>
            </w:r>
          </w:p>
        </w:tc>
      </w:tr>
      <w:tr w:rsidR="00981FBA" w:rsidRPr="00B75DBC" w14:paraId="61D570CB" w14:textId="77777777" w:rsidTr="00AF5759">
        <w:trPr>
          <w:trHeight w:val="198"/>
        </w:trPr>
        <w:tc>
          <w:tcPr>
            <w:tcW w:w="10060" w:type="dxa"/>
            <w:gridSpan w:val="3"/>
          </w:tcPr>
          <w:p w14:paraId="07B264E6" w14:textId="77777777" w:rsidR="00981FBA" w:rsidRPr="00B75DBC" w:rsidRDefault="00981FBA" w:rsidP="00967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C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Внешняя политика государства</w:t>
            </w:r>
          </w:p>
        </w:tc>
      </w:tr>
      <w:tr w:rsidR="00F5076C" w:rsidRPr="00B75DBC" w14:paraId="72A003E1" w14:textId="77777777" w:rsidTr="00AF5759">
        <w:trPr>
          <w:trHeight w:val="445"/>
        </w:trPr>
        <w:tc>
          <w:tcPr>
            <w:tcW w:w="988" w:type="dxa"/>
          </w:tcPr>
          <w:p w14:paraId="5BF39AED" w14:textId="77777777" w:rsidR="00F5076C" w:rsidRPr="00B75DBC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B75D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2B8B703B" w14:textId="77777777" w:rsidR="00F5076C" w:rsidRPr="00B75DBC" w:rsidRDefault="00F5076C" w:rsidP="0096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DBC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8190" w:type="dxa"/>
          </w:tcPr>
          <w:p w14:paraId="1F5D641F" w14:textId="77777777" w:rsidR="00F5076C" w:rsidRPr="00B75DBC" w:rsidRDefault="00F5076C" w:rsidP="009677D6">
            <w:pPr>
              <w:ind w:right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Соотношение понятия и определения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внешней политики государств</w:t>
            </w:r>
            <w:r w:rsidRPr="00B75DBC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5"/>
              <w:tblW w:w="796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06"/>
              <w:gridCol w:w="4962"/>
            </w:tblGrid>
            <w:tr w:rsidR="00F5076C" w:rsidRPr="00B75DBC" w14:paraId="5904B9AC" w14:textId="77777777" w:rsidTr="009677D6">
              <w:trPr>
                <w:trHeight w:val="274"/>
              </w:trPr>
              <w:tc>
                <w:tcPr>
                  <w:tcW w:w="3006" w:type="dxa"/>
                </w:tcPr>
                <w:p w14:paraId="5CD6C730" w14:textId="23ADEBAD" w:rsidR="00F5076C" w:rsidRPr="00981FBA" w:rsidRDefault="00F5076C" w:rsidP="00AF5759">
                  <w:pPr>
                    <w:pStyle w:val="a3"/>
                    <w:spacing w:before="120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81FB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ПОНЯТИЯ</w:t>
                  </w:r>
                </w:p>
              </w:tc>
              <w:tc>
                <w:tcPr>
                  <w:tcW w:w="4962" w:type="dxa"/>
                </w:tcPr>
                <w:p w14:paraId="31508AD6" w14:textId="77777777" w:rsidR="00AF5759" w:rsidRDefault="00AF5759" w:rsidP="00AF5759">
                  <w:pPr>
                    <w:pStyle w:val="a3"/>
                    <w:spacing w:before="120" w:line="12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14:paraId="36A452AE" w14:textId="38445A7F" w:rsidR="00F5076C" w:rsidRPr="00981FBA" w:rsidRDefault="00F5076C" w:rsidP="00AF5759">
                  <w:pPr>
                    <w:pStyle w:val="a3"/>
                    <w:spacing w:before="120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81FB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ОПРЕДЕЛЕНИЕ</w:t>
                  </w:r>
                </w:p>
              </w:tc>
            </w:tr>
            <w:tr w:rsidR="00F5076C" w:rsidRPr="00B75DBC" w14:paraId="316CEDF4" w14:textId="77777777" w:rsidTr="009677D6">
              <w:trPr>
                <w:trHeight w:val="274"/>
              </w:trPr>
              <w:tc>
                <w:tcPr>
                  <w:tcW w:w="3006" w:type="dxa"/>
                </w:tcPr>
                <w:p w14:paraId="2553DADF" w14:textId="77777777" w:rsidR="00F5076C" w:rsidRPr="00C1239C" w:rsidRDefault="00F5076C" w:rsidP="00981FBA">
                  <w:pPr>
                    <w:pStyle w:val="a3"/>
                    <w:numPr>
                      <w:ilvl w:val="0"/>
                      <w:numId w:val="15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23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сепаратизм</w:t>
                  </w:r>
                </w:p>
              </w:tc>
              <w:tc>
                <w:tcPr>
                  <w:tcW w:w="4962" w:type="dxa"/>
                </w:tcPr>
                <w:p w14:paraId="1D005942" w14:textId="77777777" w:rsidR="00F5076C" w:rsidRPr="00C1239C" w:rsidRDefault="00F5076C" w:rsidP="00981FBA">
                  <w:pPr>
                    <w:pStyle w:val="a3"/>
                    <w:numPr>
                      <w:ilvl w:val="0"/>
                      <w:numId w:val="35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23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стремление этноса к отделению от существующего государства</w:t>
                  </w:r>
                </w:p>
              </w:tc>
            </w:tr>
            <w:tr w:rsidR="00F5076C" w:rsidRPr="00B75DBC" w14:paraId="7B9ABDEB" w14:textId="77777777" w:rsidTr="009677D6">
              <w:trPr>
                <w:trHeight w:val="564"/>
              </w:trPr>
              <w:tc>
                <w:tcPr>
                  <w:tcW w:w="3006" w:type="dxa"/>
                </w:tcPr>
                <w:p w14:paraId="3AF16D3A" w14:textId="77777777" w:rsidR="00F5076C" w:rsidRPr="00C1239C" w:rsidRDefault="00F5076C" w:rsidP="00981FBA">
                  <w:pPr>
                    <w:pStyle w:val="a3"/>
                    <w:numPr>
                      <w:ilvl w:val="0"/>
                      <w:numId w:val="15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23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внешняя политика</w:t>
                  </w:r>
                </w:p>
              </w:tc>
              <w:tc>
                <w:tcPr>
                  <w:tcW w:w="4962" w:type="dxa"/>
                </w:tcPr>
                <w:p w14:paraId="5AF81DC4" w14:textId="77777777" w:rsidR="00F5076C" w:rsidRPr="00C1239C" w:rsidRDefault="00F5076C" w:rsidP="00981FBA">
                  <w:pPr>
                    <w:pStyle w:val="a3"/>
                    <w:numPr>
                      <w:ilvl w:val="0"/>
                      <w:numId w:val="35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23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курс государства на международной арене</w:t>
                  </w:r>
                </w:p>
              </w:tc>
            </w:tr>
            <w:tr w:rsidR="00F5076C" w:rsidRPr="00B75DBC" w14:paraId="657A429B" w14:textId="77777777" w:rsidTr="009677D6">
              <w:trPr>
                <w:trHeight w:val="549"/>
              </w:trPr>
              <w:tc>
                <w:tcPr>
                  <w:tcW w:w="3006" w:type="dxa"/>
                </w:tcPr>
                <w:p w14:paraId="7A74D8C7" w14:textId="77777777" w:rsidR="00F5076C" w:rsidRPr="00C1239C" w:rsidRDefault="00F5076C" w:rsidP="00981FBA">
                  <w:pPr>
                    <w:pStyle w:val="a3"/>
                    <w:numPr>
                      <w:ilvl w:val="0"/>
                      <w:numId w:val="15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123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гегемонизм</w:t>
                  </w:r>
                  <w:proofErr w:type="spellEnd"/>
                </w:p>
              </w:tc>
              <w:tc>
                <w:tcPr>
                  <w:tcW w:w="4962" w:type="dxa"/>
                </w:tcPr>
                <w:p w14:paraId="6FAD4699" w14:textId="77777777" w:rsidR="00F5076C" w:rsidRPr="00C1239C" w:rsidRDefault="00F5076C" w:rsidP="00981FBA">
                  <w:pPr>
                    <w:pStyle w:val="a3"/>
                    <w:numPr>
                      <w:ilvl w:val="0"/>
                      <w:numId w:val="35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23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политика господства, подчинения одним государством другого государства или нескольких государств</w:t>
                  </w:r>
                </w:p>
              </w:tc>
            </w:tr>
            <w:tr w:rsidR="00F5076C" w:rsidRPr="00B75DBC" w14:paraId="160E344A" w14:textId="77777777" w:rsidTr="009677D6">
              <w:trPr>
                <w:trHeight w:val="564"/>
              </w:trPr>
              <w:tc>
                <w:tcPr>
                  <w:tcW w:w="3006" w:type="dxa"/>
                </w:tcPr>
                <w:p w14:paraId="1E5A2B39" w14:textId="77777777" w:rsidR="00F5076C" w:rsidRPr="00C1239C" w:rsidRDefault="00F5076C" w:rsidP="00981FBA">
                  <w:pPr>
                    <w:pStyle w:val="a3"/>
                    <w:numPr>
                      <w:ilvl w:val="0"/>
                      <w:numId w:val="15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23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аннексия</w:t>
                  </w:r>
                </w:p>
              </w:tc>
              <w:tc>
                <w:tcPr>
                  <w:tcW w:w="4962" w:type="dxa"/>
                </w:tcPr>
                <w:p w14:paraId="0438E74D" w14:textId="77777777" w:rsidR="00F5076C" w:rsidRPr="00C1239C" w:rsidRDefault="00F5076C" w:rsidP="00981FBA">
                  <w:pPr>
                    <w:pStyle w:val="a3"/>
                    <w:numPr>
                      <w:ilvl w:val="0"/>
                      <w:numId w:val="35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23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расширение территории государства за счет насильственного присоединения территории другого государства</w:t>
                  </w:r>
                </w:p>
              </w:tc>
            </w:tr>
          </w:tbl>
          <w:p w14:paraId="39F8C104" w14:textId="77777777" w:rsidR="00F5076C" w:rsidRPr="00B75DBC" w:rsidRDefault="00F5076C" w:rsidP="009677D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</w:tcPr>
          <w:p w14:paraId="171190E5" w14:textId="77777777" w:rsidR="00F5076C" w:rsidRPr="00C1239C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3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1А </w:t>
            </w:r>
          </w:p>
          <w:p w14:paraId="17F05DE3" w14:textId="77777777" w:rsidR="00F5076C" w:rsidRPr="00C1239C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3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</w:t>
            </w:r>
          </w:p>
          <w:p w14:paraId="7B4E85E2" w14:textId="77777777" w:rsidR="00F5076C" w:rsidRPr="00C1239C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39C">
              <w:rPr>
                <w:rFonts w:ascii="Times New Roman" w:eastAsia="Calibri" w:hAnsi="Times New Roman" w:cs="Times New Roman"/>
                <w:sz w:val="24"/>
                <w:szCs w:val="24"/>
              </w:rPr>
              <w:t>3В</w:t>
            </w:r>
          </w:p>
          <w:p w14:paraId="0E7326B1" w14:textId="77777777" w:rsidR="00F5076C" w:rsidRPr="00B75DBC" w:rsidRDefault="00F5076C" w:rsidP="00967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39C">
              <w:rPr>
                <w:rFonts w:ascii="Times New Roman" w:eastAsia="Calibri" w:hAnsi="Times New Roman" w:cs="Times New Roman"/>
                <w:sz w:val="24"/>
                <w:szCs w:val="24"/>
              </w:rPr>
              <w:t>4Г</w:t>
            </w:r>
          </w:p>
        </w:tc>
      </w:tr>
      <w:tr w:rsidR="00981FBA" w:rsidRPr="00E76CC0" w14:paraId="456410F5" w14:textId="77777777" w:rsidTr="00AF5759">
        <w:trPr>
          <w:trHeight w:val="137"/>
        </w:trPr>
        <w:tc>
          <w:tcPr>
            <w:tcW w:w="10060" w:type="dxa"/>
            <w:gridSpan w:val="3"/>
            <w:shd w:val="clear" w:color="auto" w:fill="F2F2F2" w:themeFill="background1" w:themeFillShade="F2"/>
          </w:tcPr>
          <w:p w14:paraId="7FC1B5B0" w14:textId="77777777" w:rsidR="00981FBA" w:rsidRPr="00E76CC0" w:rsidRDefault="00981FBA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6C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Pr="00C123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Современная система геополитических отношений в мире</w:t>
            </w:r>
          </w:p>
        </w:tc>
      </w:tr>
      <w:tr w:rsidR="00F5076C" w:rsidRPr="00E76CC0" w14:paraId="26936ECD" w14:textId="77777777" w:rsidTr="00AF5759">
        <w:trPr>
          <w:trHeight w:val="563"/>
        </w:trPr>
        <w:tc>
          <w:tcPr>
            <w:tcW w:w="988" w:type="dxa"/>
          </w:tcPr>
          <w:p w14:paraId="205FADA1" w14:textId="77777777" w:rsidR="00F5076C" w:rsidRPr="00E76CC0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CC0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  <w:p w14:paraId="1194BF66" w14:textId="77777777" w:rsidR="00F5076C" w:rsidRPr="00E76CC0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CC0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8190" w:type="dxa"/>
          </w:tcPr>
          <w:p w14:paraId="127F7197" w14:textId="77777777" w:rsidR="00F5076C" w:rsidRPr="00E76CC0" w:rsidRDefault="00F5076C" w:rsidP="009677D6">
            <w:pPr>
              <w:ind w:right="130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39C">
              <w:rPr>
                <w:rFonts w:ascii="Times New Roman" w:eastAsia="Calibri" w:hAnsi="Times New Roman" w:cs="Times New Roman"/>
                <w:sz w:val="24"/>
                <w:szCs w:val="24"/>
              </w:rPr>
              <w:t>Соотнесите военный конфликт и его причину:</w:t>
            </w:r>
          </w:p>
          <w:tbl>
            <w:tblPr>
              <w:tblW w:w="8541" w:type="dxa"/>
              <w:tblLayout w:type="fixed"/>
              <w:tblLook w:val="04A0" w:firstRow="1" w:lastRow="0" w:firstColumn="1" w:lastColumn="0" w:noHBand="0" w:noVBand="1"/>
            </w:tblPr>
            <w:tblGrid>
              <w:gridCol w:w="149"/>
              <w:gridCol w:w="3448"/>
              <w:gridCol w:w="4540"/>
              <w:gridCol w:w="404"/>
            </w:tblGrid>
            <w:tr w:rsidR="00F5076C" w:rsidRPr="00E76CC0" w14:paraId="6D3BDA1F" w14:textId="77777777" w:rsidTr="00981FBA">
              <w:trPr>
                <w:gridBefore w:val="1"/>
                <w:wBefore w:w="149" w:type="dxa"/>
                <w:trHeight w:val="392"/>
              </w:trPr>
              <w:tc>
                <w:tcPr>
                  <w:tcW w:w="3448" w:type="dxa"/>
                </w:tcPr>
                <w:p w14:paraId="3E3576E9" w14:textId="51F0A38F" w:rsidR="00F5076C" w:rsidRPr="00981FBA" w:rsidRDefault="00F5076C" w:rsidP="009677D6">
                  <w:pPr>
                    <w:spacing w:after="0" w:line="240" w:lineRule="auto"/>
                    <w:ind w:right="130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81FB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ВОЕННЫЙ КОНФЛИКТ </w:t>
                  </w:r>
                </w:p>
              </w:tc>
              <w:tc>
                <w:tcPr>
                  <w:tcW w:w="4944" w:type="dxa"/>
                  <w:gridSpan w:val="2"/>
                </w:tcPr>
                <w:p w14:paraId="241FA64F" w14:textId="2C60CFAA" w:rsidR="00F5076C" w:rsidRPr="00981FBA" w:rsidRDefault="00F5076C" w:rsidP="009677D6">
                  <w:pPr>
                    <w:spacing w:after="0" w:line="240" w:lineRule="auto"/>
                    <w:ind w:right="130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81FB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ПРИЧИНА</w:t>
                  </w:r>
                </w:p>
              </w:tc>
            </w:tr>
            <w:tr w:rsidR="00F5076C" w:rsidRPr="00E76CC0" w14:paraId="5812C1C0" w14:textId="77777777" w:rsidTr="00981FBA">
              <w:trPr>
                <w:gridAfter w:val="1"/>
                <w:wAfter w:w="404" w:type="dxa"/>
                <w:trHeight w:val="530"/>
              </w:trPr>
              <w:tc>
                <w:tcPr>
                  <w:tcW w:w="3597" w:type="dxa"/>
                  <w:gridSpan w:val="2"/>
                </w:tcPr>
                <w:p w14:paraId="2C2BC4A9" w14:textId="77777777" w:rsidR="00F5076C" w:rsidRPr="00E76CC0" w:rsidRDefault="00F5076C" w:rsidP="00981FBA">
                  <w:pPr>
                    <w:numPr>
                      <w:ilvl w:val="0"/>
                      <w:numId w:val="10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война в Афганистане</w:t>
                  </w:r>
                </w:p>
              </w:tc>
              <w:tc>
                <w:tcPr>
                  <w:tcW w:w="4540" w:type="dxa"/>
                </w:tcPr>
                <w:p w14:paraId="2624425D" w14:textId="77777777" w:rsidR="00F5076C" w:rsidRPr="00E76CC0" w:rsidRDefault="00F5076C" w:rsidP="00981FBA">
                  <w:pPr>
                    <w:pStyle w:val="a3"/>
                    <w:numPr>
                      <w:ilvl w:val="0"/>
                      <w:numId w:val="33"/>
                    </w:numPr>
                    <w:tabs>
                      <w:tab w:val="left" w:pos="490"/>
                    </w:tabs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революция и борьба за власть</w:t>
                  </w:r>
                </w:p>
              </w:tc>
            </w:tr>
            <w:tr w:rsidR="00F5076C" w:rsidRPr="00E76CC0" w14:paraId="21CC38A8" w14:textId="77777777" w:rsidTr="00981FBA">
              <w:trPr>
                <w:gridAfter w:val="1"/>
                <w:wAfter w:w="404" w:type="dxa"/>
                <w:trHeight w:val="280"/>
              </w:trPr>
              <w:tc>
                <w:tcPr>
                  <w:tcW w:w="3597" w:type="dxa"/>
                  <w:gridSpan w:val="2"/>
                </w:tcPr>
                <w:p w14:paraId="629FC607" w14:textId="77777777" w:rsidR="00F5076C" w:rsidRPr="00E76CC0" w:rsidRDefault="00F5076C" w:rsidP="00981FBA">
                  <w:pPr>
                    <w:numPr>
                      <w:ilvl w:val="0"/>
                      <w:numId w:val="10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война в Ираке</w:t>
                  </w:r>
                </w:p>
              </w:tc>
              <w:tc>
                <w:tcPr>
                  <w:tcW w:w="4540" w:type="dxa"/>
                </w:tcPr>
                <w:p w14:paraId="267CEE3C" w14:textId="77777777" w:rsidR="00F5076C" w:rsidRPr="00E76CC0" w:rsidRDefault="00F5076C" w:rsidP="00981FBA">
                  <w:pPr>
                    <w:pStyle w:val="a3"/>
                    <w:numPr>
                      <w:ilvl w:val="0"/>
                      <w:numId w:val="33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иностранное вмешательство</w:t>
                  </w:r>
                </w:p>
              </w:tc>
            </w:tr>
            <w:tr w:rsidR="00F5076C" w:rsidRPr="00E76CC0" w14:paraId="21B35F03" w14:textId="77777777" w:rsidTr="00981FBA">
              <w:trPr>
                <w:gridAfter w:val="1"/>
                <w:wAfter w:w="404" w:type="dxa"/>
                <w:trHeight w:val="265"/>
              </w:trPr>
              <w:tc>
                <w:tcPr>
                  <w:tcW w:w="3597" w:type="dxa"/>
                  <w:gridSpan w:val="2"/>
                </w:tcPr>
                <w:p w14:paraId="32A65C19" w14:textId="77777777" w:rsidR="00F5076C" w:rsidRPr="00E76CC0" w:rsidRDefault="00F5076C" w:rsidP="00981FBA">
                  <w:pPr>
                    <w:numPr>
                      <w:ilvl w:val="0"/>
                      <w:numId w:val="10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Арабо-Израильский</w:t>
                  </w:r>
                </w:p>
              </w:tc>
              <w:tc>
                <w:tcPr>
                  <w:tcW w:w="4540" w:type="dxa"/>
                </w:tcPr>
                <w:p w14:paraId="33280778" w14:textId="77777777" w:rsidR="00F5076C" w:rsidRPr="00E76CC0" w:rsidRDefault="00F5076C" w:rsidP="00981FBA">
                  <w:pPr>
                    <w:pStyle w:val="a3"/>
                    <w:numPr>
                      <w:ilvl w:val="0"/>
                      <w:numId w:val="33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территориальный спор</w:t>
                  </w:r>
                </w:p>
              </w:tc>
            </w:tr>
            <w:tr w:rsidR="00F5076C" w:rsidRPr="00E76CC0" w14:paraId="12D7E212" w14:textId="77777777" w:rsidTr="00981FBA">
              <w:trPr>
                <w:gridAfter w:val="1"/>
                <w:wAfter w:w="404" w:type="dxa"/>
                <w:trHeight w:val="280"/>
              </w:trPr>
              <w:tc>
                <w:tcPr>
                  <w:tcW w:w="3597" w:type="dxa"/>
                  <w:gridSpan w:val="2"/>
                </w:tcPr>
                <w:p w14:paraId="7950B673" w14:textId="77777777" w:rsidR="00F5076C" w:rsidRPr="00C1239C" w:rsidRDefault="00F5076C" w:rsidP="00981FBA">
                  <w:pPr>
                    <w:numPr>
                      <w:ilvl w:val="0"/>
                      <w:numId w:val="10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23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Нагорный Карабах</w:t>
                  </w:r>
                </w:p>
              </w:tc>
              <w:tc>
                <w:tcPr>
                  <w:tcW w:w="4540" w:type="dxa"/>
                </w:tcPr>
                <w:p w14:paraId="28745B1B" w14:textId="77777777" w:rsidR="00F5076C" w:rsidRPr="00C1239C" w:rsidRDefault="00F5076C" w:rsidP="00981FBA">
                  <w:pPr>
                    <w:pStyle w:val="a3"/>
                    <w:numPr>
                      <w:ilvl w:val="0"/>
                      <w:numId w:val="33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23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сепаратизм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7F08760C" w14:textId="77777777" w:rsidR="00F5076C" w:rsidRPr="00E76CC0" w:rsidRDefault="00F5076C" w:rsidP="009677D6">
            <w:pPr>
              <w:ind w:right="130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2" w:type="dxa"/>
          </w:tcPr>
          <w:p w14:paraId="02A59C54" w14:textId="77777777" w:rsidR="00F5076C" w:rsidRPr="00E76CC0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CC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76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66B00A2" w14:textId="77777777" w:rsidR="00F5076C" w:rsidRPr="00E76CC0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CC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E76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2041095" w14:textId="77777777" w:rsidR="00F5076C" w:rsidRPr="00E76CC0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3В </w:t>
            </w:r>
          </w:p>
          <w:p w14:paraId="20FD0AC8" w14:textId="77777777" w:rsidR="00F5076C" w:rsidRPr="00E76CC0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CC0">
              <w:rPr>
                <w:rFonts w:ascii="Times New Roman" w:eastAsia="Calibri" w:hAnsi="Times New Roman" w:cs="Times New Roman"/>
                <w:sz w:val="24"/>
                <w:szCs w:val="24"/>
              </w:rPr>
              <w:t>4Г</w:t>
            </w:r>
          </w:p>
        </w:tc>
      </w:tr>
    </w:tbl>
    <w:p w14:paraId="1A14BABB" w14:textId="05EFDFF5" w:rsidR="00F844B0" w:rsidRDefault="00F844B0" w:rsidP="00F844B0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7B42C0">
        <w:rPr>
          <w:rFonts w:ascii="Times New Roman" w:eastAsia="Calibri" w:hAnsi="Times New Roman" w:cs="Times New Roman"/>
          <w:b/>
        </w:rPr>
        <w:lastRenderedPageBreak/>
        <w:t>ЗАДАНИЯ ОТКРЫТОГО ТИПА НА ДОПОЛНЕНИЕ</w:t>
      </w:r>
      <w:r w:rsidR="002B4AB8">
        <w:rPr>
          <w:rFonts w:ascii="Times New Roman" w:eastAsia="Calibri" w:hAnsi="Times New Roman" w:cs="Times New Roman"/>
          <w:b/>
        </w:rPr>
        <w:t xml:space="preserve"> </w:t>
      </w:r>
      <w:r w:rsidR="002B4AB8" w:rsidRPr="002B4AB8">
        <w:rPr>
          <w:rFonts w:ascii="Times New Roman" w:eastAsia="Calibri" w:hAnsi="Times New Roman" w:cs="Times New Roman"/>
          <w:b/>
        </w:rPr>
        <w:t>К КОНТЕКСТУ / ВВОД ПРАВИЛЬНОГО ОТВЕТА</w:t>
      </w:r>
    </w:p>
    <w:p w14:paraId="6F5E6A7C" w14:textId="77777777" w:rsidR="002B4AB8" w:rsidRDefault="002B4AB8" w:rsidP="007A76F7">
      <w:pPr>
        <w:spacing w:after="0" w:line="12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6804"/>
        <w:gridCol w:w="1956"/>
      </w:tblGrid>
      <w:tr w:rsidR="00F5076C" w14:paraId="2932EA88" w14:textId="77777777" w:rsidTr="00F5076C">
        <w:trPr>
          <w:cantSplit/>
          <w:trHeight w:val="1375"/>
        </w:trPr>
        <w:tc>
          <w:tcPr>
            <w:tcW w:w="988" w:type="dxa"/>
            <w:textDirection w:val="btLr"/>
            <w:vAlign w:val="center"/>
          </w:tcPr>
          <w:p w14:paraId="00F522DB" w14:textId="77777777" w:rsidR="00F5076C" w:rsidRPr="008042B4" w:rsidRDefault="00F5076C" w:rsidP="009677D6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5746E720" w14:textId="77777777" w:rsidR="00F5076C" w:rsidRPr="00C377E5" w:rsidRDefault="00F5076C" w:rsidP="009677D6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804" w:type="dxa"/>
            <w:vAlign w:val="center"/>
          </w:tcPr>
          <w:p w14:paraId="561DAB79" w14:textId="77777777" w:rsidR="00F5076C" w:rsidRPr="00842AF1" w:rsidRDefault="00F5076C" w:rsidP="009677D6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956" w:type="dxa"/>
            <w:vAlign w:val="center"/>
          </w:tcPr>
          <w:p w14:paraId="4B482150" w14:textId="77777777" w:rsidR="00F5076C" w:rsidRPr="00842AF1" w:rsidRDefault="00F5076C" w:rsidP="009677D6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F844B0" w:rsidRPr="0086382C" w14:paraId="68986339" w14:textId="77777777" w:rsidTr="00F5076C">
        <w:tc>
          <w:tcPr>
            <w:tcW w:w="9748" w:type="dxa"/>
            <w:gridSpan w:val="3"/>
            <w:shd w:val="clear" w:color="auto" w:fill="F2F2F2" w:themeFill="background1" w:themeFillShade="F2"/>
          </w:tcPr>
          <w:p w14:paraId="215C2F89" w14:textId="77777777" w:rsidR="00F844B0" w:rsidRPr="0086382C" w:rsidRDefault="00F844B0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A24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Геополитика: основные идеи, понятия и методы</w:t>
            </w:r>
          </w:p>
        </w:tc>
      </w:tr>
      <w:tr w:rsidR="00F5076C" w:rsidRPr="00121A15" w14:paraId="2C7F95EF" w14:textId="77777777" w:rsidTr="00F5076C">
        <w:tc>
          <w:tcPr>
            <w:tcW w:w="988" w:type="dxa"/>
          </w:tcPr>
          <w:p w14:paraId="203350BA" w14:textId="77777777" w:rsidR="00F5076C" w:rsidRPr="00121A15" w:rsidRDefault="00F5076C" w:rsidP="0096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1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  <w:p w14:paraId="6BACB39A" w14:textId="77777777" w:rsidR="00F5076C" w:rsidRPr="00121A15" w:rsidRDefault="00F5076C" w:rsidP="0096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15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804" w:type="dxa"/>
          </w:tcPr>
          <w:p w14:paraId="5B731873" w14:textId="77777777" w:rsidR="00F5076C" w:rsidRPr="00121A15" w:rsidRDefault="00F5076C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121A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7E317B36" w14:textId="4AC4DFC9" w:rsidR="00F5076C" w:rsidRDefault="00F5076C" w:rsidP="009677D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1A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«Морская мощь» в геополитике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– </w:t>
            </w:r>
            <w:r w:rsidRPr="00121A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A76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</w:t>
            </w:r>
            <w:r w:rsidRPr="00121A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97DD734" w14:textId="444DF80A" w:rsidR="007A76F7" w:rsidRPr="00121A15" w:rsidRDefault="007A76F7" w:rsidP="007A76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6" w:type="dxa"/>
          </w:tcPr>
          <w:p w14:paraId="1BB5E785" w14:textId="77777777" w:rsidR="00F5076C" w:rsidRPr="00121A15" w:rsidRDefault="00F5076C" w:rsidP="009677D6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121A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талассократия</w:t>
            </w:r>
            <w:proofErr w:type="spellEnd"/>
          </w:p>
        </w:tc>
      </w:tr>
      <w:tr w:rsidR="00F844B0" w:rsidRPr="00121A15" w14:paraId="00EF6DED" w14:textId="77777777" w:rsidTr="00F5076C">
        <w:tc>
          <w:tcPr>
            <w:tcW w:w="9748" w:type="dxa"/>
            <w:gridSpan w:val="3"/>
            <w:shd w:val="clear" w:color="auto" w:fill="F2F2F2" w:themeFill="background1" w:themeFillShade="F2"/>
          </w:tcPr>
          <w:p w14:paraId="35A7C9A4" w14:textId="77777777" w:rsidR="00F844B0" w:rsidRPr="00121A15" w:rsidRDefault="00F844B0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1A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Современная система международных отношений</w:t>
            </w:r>
          </w:p>
        </w:tc>
      </w:tr>
      <w:tr w:rsidR="00F5076C" w:rsidRPr="00121A15" w14:paraId="07AC2E17" w14:textId="77777777" w:rsidTr="00F5076C">
        <w:tc>
          <w:tcPr>
            <w:tcW w:w="988" w:type="dxa"/>
          </w:tcPr>
          <w:p w14:paraId="75A29072" w14:textId="77777777" w:rsidR="00F5076C" w:rsidRPr="00121A15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A15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788C4F22" w14:textId="77777777" w:rsidR="00F5076C" w:rsidRPr="00121A15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A15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804" w:type="dxa"/>
          </w:tcPr>
          <w:p w14:paraId="39C4D6F2" w14:textId="77777777" w:rsidR="00F5076C" w:rsidRPr="00121A15" w:rsidRDefault="00F5076C" w:rsidP="009677D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21A1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Вставьте пропущенн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ое</w:t>
            </w:r>
            <w:r w:rsidRPr="00121A1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название страны</w:t>
            </w:r>
            <w:r w:rsidRPr="00121A1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 следующее утверждение:</w:t>
            </w:r>
          </w:p>
          <w:p w14:paraId="2B0D9A54" w14:textId="2B0CD478" w:rsidR="00F5076C" w:rsidRDefault="00F5076C" w:rsidP="009677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A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Первая боевая операция НАТО в Европе </w:t>
            </w:r>
            <w:r w:rsidR="007A76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после окончания Холодной войны </w:t>
            </w:r>
            <w:r w:rsidRPr="00121A15">
              <w:rPr>
                <w:rFonts w:ascii="Times New Roman" w:eastAsia="Calibri" w:hAnsi="Times New Roman" w:cs="Times New Roman"/>
                <w:sz w:val="24"/>
                <w:szCs w:val="24"/>
              </w:rPr>
              <w:t>была проведена в</w:t>
            </w:r>
            <w:r w:rsidR="007A76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A76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</w:t>
            </w:r>
            <w:r w:rsidR="007A76F7" w:rsidRPr="00121A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4F76C4AD" w14:textId="2939D784" w:rsidR="007A76F7" w:rsidRPr="00121A15" w:rsidRDefault="007A76F7" w:rsidP="007A76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</w:tcPr>
          <w:p w14:paraId="1A63F49F" w14:textId="77777777" w:rsidR="00F5076C" w:rsidRPr="00121A15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Боснии и Герцеговине</w:t>
            </w:r>
          </w:p>
        </w:tc>
      </w:tr>
      <w:tr w:rsidR="00F844B0" w:rsidRPr="00121A15" w14:paraId="49E5409D" w14:textId="77777777" w:rsidTr="00F5076C">
        <w:tc>
          <w:tcPr>
            <w:tcW w:w="9748" w:type="dxa"/>
            <w:gridSpan w:val="3"/>
            <w:shd w:val="clear" w:color="auto" w:fill="F2F2F2" w:themeFill="background1" w:themeFillShade="F2"/>
          </w:tcPr>
          <w:p w14:paraId="7370CFEA" w14:textId="77777777" w:rsidR="00F844B0" w:rsidRPr="00121A15" w:rsidRDefault="00F844B0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1A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Внешняя политика государства</w:t>
            </w:r>
          </w:p>
        </w:tc>
      </w:tr>
      <w:tr w:rsidR="00F5076C" w:rsidRPr="00121A15" w14:paraId="3CBE4633" w14:textId="77777777" w:rsidTr="00F5076C">
        <w:tc>
          <w:tcPr>
            <w:tcW w:w="988" w:type="dxa"/>
          </w:tcPr>
          <w:p w14:paraId="634BFE64" w14:textId="77777777" w:rsidR="00F5076C" w:rsidRPr="00121A15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A15"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  <w:p w14:paraId="756B20F6" w14:textId="77777777" w:rsidR="00F5076C" w:rsidRPr="00121A15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A15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804" w:type="dxa"/>
          </w:tcPr>
          <w:p w14:paraId="29DC6705" w14:textId="77777777" w:rsidR="00F5076C" w:rsidRPr="00121A15" w:rsidRDefault="00F5076C" w:rsidP="009677D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21A1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698671D7" w14:textId="77777777" w:rsidR="00F5076C" w:rsidRDefault="00F5076C" w:rsidP="009677D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1A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Дипломатия является чрезвычайно кодифицированной и формализованной деятельностью, осуществляемой на основании </w:t>
            </w:r>
            <w:r w:rsidR="007A76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</w:t>
            </w:r>
            <w:r w:rsidRPr="00121A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конвенции о дипломатических сношениях 1961 года.</w:t>
            </w:r>
          </w:p>
          <w:p w14:paraId="0768E2CB" w14:textId="015D0B48" w:rsidR="007A76F7" w:rsidRPr="00121A15" w:rsidRDefault="007A76F7" w:rsidP="007A76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6" w:type="dxa"/>
          </w:tcPr>
          <w:p w14:paraId="5DD12D28" w14:textId="77777777" w:rsidR="00F5076C" w:rsidRPr="00121A15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Венской</w:t>
            </w:r>
          </w:p>
        </w:tc>
      </w:tr>
      <w:tr w:rsidR="00F844B0" w:rsidRPr="00A61860" w14:paraId="62F47111" w14:textId="77777777" w:rsidTr="00F5076C">
        <w:tc>
          <w:tcPr>
            <w:tcW w:w="9748" w:type="dxa"/>
            <w:gridSpan w:val="3"/>
            <w:shd w:val="clear" w:color="auto" w:fill="F2F2F2" w:themeFill="background1" w:themeFillShade="F2"/>
          </w:tcPr>
          <w:p w14:paraId="6A97F73B" w14:textId="77777777" w:rsidR="00F844B0" w:rsidRPr="00A61860" w:rsidRDefault="00F844B0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8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Эволюция роли России в системе геополитических отношений</w:t>
            </w:r>
          </w:p>
        </w:tc>
      </w:tr>
      <w:tr w:rsidR="00F5076C" w:rsidRPr="00A61860" w14:paraId="0251E44E" w14:textId="77777777" w:rsidTr="00F5076C">
        <w:tc>
          <w:tcPr>
            <w:tcW w:w="988" w:type="dxa"/>
          </w:tcPr>
          <w:p w14:paraId="3381B6D7" w14:textId="77777777" w:rsidR="00F5076C" w:rsidRPr="00A61860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860"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  <w:p w14:paraId="125015F3" w14:textId="77777777" w:rsidR="00F5076C" w:rsidRPr="00A61860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860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804" w:type="dxa"/>
          </w:tcPr>
          <w:p w14:paraId="2566B577" w14:textId="77777777" w:rsidR="00F5076C" w:rsidRPr="00A61860" w:rsidRDefault="00F5076C" w:rsidP="009677D6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18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0C3B6E9C" w14:textId="77777777" w:rsidR="00F5076C" w:rsidRDefault="007A76F7" w:rsidP="007A76F7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Сочетание _______________</w:t>
            </w:r>
            <w:r w:rsidR="00F507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F5076C" w:rsidRPr="00A618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 авторитарной власти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F5076C" w:rsidRPr="00A618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геополитическая особенность императорской России.</w:t>
            </w:r>
          </w:p>
          <w:p w14:paraId="704C53D2" w14:textId="0589A2E9" w:rsidR="007A76F7" w:rsidRPr="00A61860" w:rsidRDefault="007A76F7" w:rsidP="007A76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14:paraId="3B3884F8" w14:textId="77777777" w:rsidR="00F5076C" w:rsidRPr="00A61860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8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европеизма</w:t>
            </w:r>
          </w:p>
        </w:tc>
      </w:tr>
      <w:tr w:rsidR="00F5076C" w:rsidRPr="00A61860" w14:paraId="38CFE1A5" w14:textId="77777777" w:rsidTr="00F5076C">
        <w:tc>
          <w:tcPr>
            <w:tcW w:w="988" w:type="dxa"/>
          </w:tcPr>
          <w:p w14:paraId="767C4B2C" w14:textId="77777777" w:rsidR="00F5076C" w:rsidRPr="00A61860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860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195CCD26" w14:textId="77777777" w:rsidR="00F5076C" w:rsidRPr="00A61860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860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804" w:type="dxa"/>
          </w:tcPr>
          <w:p w14:paraId="1836EF84" w14:textId="77777777" w:rsidR="00F5076C" w:rsidRPr="00A61860" w:rsidRDefault="00F5076C" w:rsidP="009677D6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18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42BAD147" w14:textId="56635003" w:rsidR="00F5076C" w:rsidRDefault="00F5076C" w:rsidP="009677D6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03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В.О. Ключевский говорил, что «история России есть история страны, которая</w:t>
            </w:r>
            <w:r w:rsidR="007A76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_______________</w:t>
            </w:r>
            <w:r w:rsidRPr="00D603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A618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0E8F6416" w14:textId="2F755140" w:rsidR="007A76F7" w:rsidRPr="00A61860" w:rsidRDefault="007A76F7" w:rsidP="007A76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6" w:type="dxa"/>
          </w:tcPr>
          <w:p w14:paraId="2DFF5E42" w14:textId="77777777" w:rsidR="00F5076C" w:rsidRPr="00A61860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03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колонизуется</w:t>
            </w:r>
          </w:p>
        </w:tc>
      </w:tr>
      <w:tr w:rsidR="00F844B0" w:rsidRPr="00A61860" w14:paraId="7C34BA24" w14:textId="77777777" w:rsidTr="00F5076C">
        <w:tc>
          <w:tcPr>
            <w:tcW w:w="9748" w:type="dxa"/>
            <w:gridSpan w:val="3"/>
            <w:shd w:val="clear" w:color="auto" w:fill="F2F2F2" w:themeFill="background1" w:themeFillShade="F2"/>
          </w:tcPr>
          <w:p w14:paraId="1A103E5A" w14:textId="77777777" w:rsidR="00F844B0" w:rsidRPr="00A61860" w:rsidRDefault="00F844B0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18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Современная система геополитических отношений в мире</w:t>
            </w:r>
          </w:p>
        </w:tc>
      </w:tr>
      <w:tr w:rsidR="00F5076C" w:rsidRPr="00A61860" w14:paraId="431FC2D9" w14:textId="77777777" w:rsidTr="00F5076C">
        <w:tc>
          <w:tcPr>
            <w:tcW w:w="988" w:type="dxa"/>
          </w:tcPr>
          <w:p w14:paraId="611DFDB3" w14:textId="77777777" w:rsidR="00F5076C" w:rsidRPr="00A61860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860"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  <w:p w14:paraId="569AA513" w14:textId="77777777" w:rsidR="00F5076C" w:rsidRPr="00A61860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860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804" w:type="dxa"/>
          </w:tcPr>
          <w:p w14:paraId="05BBBD12" w14:textId="77777777" w:rsidR="00F5076C" w:rsidRPr="00A61860" w:rsidRDefault="00F5076C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18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ую дату</w:t>
            </w:r>
            <w:r w:rsidRPr="00A618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термин в следующее утверждение:</w:t>
            </w:r>
          </w:p>
          <w:p w14:paraId="58289F71" w14:textId="34D88109" w:rsidR="00F5076C" w:rsidRDefault="00F5076C" w:rsidP="009677D6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618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Чехия, Польша и Венгрия стали полноправными членами НАТО в</w:t>
            </w:r>
            <w:r w:rsidR="007A76F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7A76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_______________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году.</w:t>
            </w:r>
          </w:p>
          <w:p w14:paraId="0E5115FD" w14:textId="1098FCD8" w:rsidR="007A76F7" w:rsidRPr="00A61860" w:rsidRDefault="007A76F7" w:rsidP="007A76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956" w:type="dxa"/>
          </w:tcPr>
          <w:p w14:paraId="57C53219" w14:textId="77777777" w:rsidR="00F5076C" w:rsidRPr="00A61860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1999</w:t>
            </w:r>
          </w:p>
        </w:tc>
      </w:tr>
      <w:tr w:rsidR="00F844B0" w:rsidRPr="00F169F9" w14:paraId="187A6A48" w14:textId="77777777" w:rsidTr="00F5076C">
        <w:tc>
          <w:tcPr>
            <w:tcW w:w="9748" w:type="dxa"/>
            <w:gridSpan w:val="3"/>
            <w:shd w:val="clear" w:color="auto" w:fill="F2F2F2" w:themeFill="background1" w:themeFillShade="F2"/>
          </w:tcPr>
          <w:p w14:paraId="3482C989" w14:textId="77777777" w:rsidR="00F844B0" w:rsidRPr="00F169F9" w:rsidRDefault="00F844B0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6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</w:t>
            </w:r>
            <w:r w:rsidRPr="00F169F9">
              <w:t xml:space="preserve"> </w:t>
            </w:r>
            <w:r w:rsidRPr="00F16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Россия в новой системе геополитических отношений</w:t>
            </w:r>
          </w:p>
        </w:tc>
      </w:tr>
      <w:tr w:rsidR="00F5076C" w:rsidRPr="00F169F9" w14:paraId="49A4D56F" w14:textId="77777777" w:rsidTr="00F5076C">
        <w:tc>
          <w:tcPr>
            <w:tcW w:w="988" w:type="dxa"/>
          </w:tcPr>
          <w:p w14:paraId="218E8E01" w14:textId="77777777" w:rsidR="00F5076C" w:rsidRPr="00F169F9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9F9"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  <w:p w14:paraId="74EA7694" w14:textId="77777777" w:rsidR="00F5076C" w:rsidRPr="00F169F9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9F9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804" w:type="dxa"/>
          </w:tcPr>
          <w:p w14:paraId="61D41123" w14:textId="77777777" w:rsidR="00F5076C" w:rsidRPr="00F169F9" w:rsidRDefault="00F5076C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6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ое</w:t>
            </w:r>
            <w:r w:rsidRPr="00F16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название этого города-порта в именительном падеже:</w:t>
            </w:r>
          </w:p>
          <w:p w14:paraId="179280CB" w14:textId="5966E788" w:rsidR="00F5076C" w:rsidRDefault="00F5076C" w:rsidP="009677D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69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Геополитическое значение Сирии для России во многом обусловлено наличием единственной военной базой России в Средиземное море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169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порте</w:t>
            </w:r>
            <w:r w:rsidR="007A76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_______________</w:t>
            </w:r>
            <w:r w:rsidR="007A76F7" w:rsidRPr="00121A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FA251D8" w14:textId="57920339" w:rsidR="007A76F7" w:rsidRPr="00F169F9" w:rsidRDefault="007A76F7" w:rsidP="007A76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6" w:type="dxa"/>
          </w:tcPr>
          <w:p w14:paraId="312A950D" w14:textId="5F871373" w:rsidR="00F5076C" w:rsidRPr="00F169F9" w:rsidRDefault="007A76F7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Тартус</w:t>
            </w:r>
            <w:proofErr w:type="spellEnd"/>
          </w:p>
        </w:tc>
      </w:tr>
      <w:tr w:rsidR="00F5076C" w:rsidRPr="00F169F9" w14:paraId="380F98FB" w14:textId="77777777" w:rsidTr="00F5076C">
        <w:tc>
          <w:tcPr>
            <w:tcW w:w="988" w:type="dxa"/>
          </w:tcPr>
          <w:p w14:paraId="45953225" w14:textId="77777777" w:rsidR="00F5076C" w:rsidRPr="00F169F9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9F9"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  <w:p w14:paraId="07B17E20" w14:textId="77777777" w:rsidR="00F5076C" w:rsidRPr="00F169F9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9F9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804" w:type="dxa"/>
          </w:tcPr>
          <w:p w14:paraId="3F404C72" w14:textId="77777777" w:rsidR="00F5076C" w:rsidRPr="00F169F9" w:rsidRDefault="00F5076C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6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(словосочетание)</w:t>
            </w:r>
            <w:r w:rsidRPr="00F16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0E6006FA" w14:textId="77777777" w:rsidR="00F5076C" w:rsidRDefault="00F5076C" w:rsidP="009677D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18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Модель </w:t>
            </w:r>
            <w:r w:rsidR="007A76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</w:t>
            </w:r>
            <w:r w:rsidR="007A76F7" w:rsidRPr="00121A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организации </w:t>
            </w:r>
            <w:r w:rsidRPr="00A618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мирового порядка наиболее соответствует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</w:t>
            </w:r>
            <w:r w:rsidRPr="00A618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нтересам России</w:t>
            </w:r>
            <w:r w:rsidRPr="00F169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0C17B72" w14:textId="0FB42E47" w:rsidR="007A76F7" w:rsidRPr="00F169F9" w:rsidRDefault="007A76F7" w:rsidP="007A76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6" w:type="dxa"/>
          </w:tcPr>
          <w:p w14:paraId="39A98993" w14:textId="77777777" w:rsidR="00F5076C" w:rsidRPr="00F169F9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18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многополюсн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ого</w:t>
            </w:r>
            <w:r w:rsidRPr="00A618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</w:p>
        </w:tc>
      </w:tr>
      <w:tr w:rsidR="00F844B0" w:rsidRPr="00F169F9" w14:paraId="676CA2E7" w14:textId="77777777" w:rsidTr="00F5076C">
        <w:tc>
          <w:tcPr>
            <w:tcW w:w="9748" w:type="dxa"/>
            <w:gridSpan w:val="3"/>
            <w:shd w:val="clear" w:color="auto" w:fill="F2F2F2" w:themeFill="background1" w:themeFillShade="F2"/>
          </w:tcPr>
          <w:p w14:paraId="496CA116" w14:textId="77777777" w:rsidR="00F844B0" w:rsidRPr="00F169F9" w:rsidRDefault="00F844B0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6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 Россия и геополитические аспекты развития СНГ</w:t>
            </w:r>
          </w:p>
        </w:tc>
      </w:tr>
      <w:tr w:rsidR="00F5076C" w:rsidRPr="00F169F9" w14:paraId="2EA8F0F4" w14:textId="77777777" w:rsidTr="00F5076C">
        <w:tc>
          <w:tcPr>
            <w:tcW w:w="988" w:type="dxa"/>
          </w:tcPr>
          <w:p w14:paraId="52891101" w14:textId="77777777" w:rsidR="00F5076C" w:rsidRPr="00F169F9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9F9">
              <w:rPr>
                <w:rFonts w:ascii="Times New Roman" w:eastAsia="Calibri" w:hAnsi="Times New Roman" w:cs="Times New Roman"/>
                <w:sz w:val="24"/>
                <w:szCs w:val="24"/>
              </w:rPr>
              <w:t>7.3</w:t>
            </w:r>
          </w:p>
          <w:p w14:paraId="6F5E21F6" w14:textId="77777777" w:rsidR="00F5076C" w:rsidRPr="00F169F9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9F9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804" w:type="dxa"/>
          </w:tcPr>
          <w:p w14:paraId="0949C8F7" w14:textId="00659FF9" w:rsidR="00F5076C" w:rsidRPr="00F169F9" w:rsidRDefault="00F5076C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6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пропущенное название г</w:t>
            </w:r>
            <w:r w:rsidR="007A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осударства</w:t>
            </w:r>
            <w:r w:rsidRPr="00F16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60B86434" w14:textId="6A2A3CD5" w:rsidR="00F5076C" w:rsidRDefault="00F5076C" w:rsidP="009677D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69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Шесть стран, входящих в СНГ, образовали ЕврАзЭС. Это такие страны, как: Казахстан, Киргизия, Таджикистан, Узбекистан, Россия и</w:t>
            </w:r>
            <w:r w:rsidR="007A76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_______________</w:t>
            </w:r>
            <w:r w:rsidR="007A76F7" w:rsidRPr="00121A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EAF631A" w14:textId="0A6BB2D6" w:rsidR="007A76F7" w:rsidRPr="00F169F9" w:rsidRDefault="007A76F7" w:rsidP="007A76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6" w:type="dxa"/>
          </w:tcPr>
          <w:p w14:paraId="5979BF33" w14:textId="77777777" w:rsidR="00F5076C" w:rsidRPr="00F169F9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9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Белоруссия</w:t>
            </w:r>
          </w:p>
        </w:tc>
      </w:tr>
      <w:tr w:rsidR="00F5076C" w:rsidRPr="00F169F9" w14:paraId="05132C33" w14:textId="77777777" w:rsidTr="00F5076C">
        <w:tc>
          <w:tcPr>
            <w:tcW w:w="988" w:type="dxa"/>
          </w:tcPr>
          <w:p w14:paraId="3B27EEF0" w14:textId="77777777" w:rsidR="00F5076C" w:rsidRPr="00F169F9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9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7.5</w:t>
            </w:r>
          </w:p>
          <w:p w14:paraId="06063C9E" w14:textId="77777777" w:rsidR="00F5076C" w:rsidRPr="00F169F9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9F9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804" w:type="dxa"/>
          </w:tcPr>
          <w:p w14:paraId="38501B31" w14:textId="5EC4ABFC" w:rsidR="00F5076C" w:rsidRPr="00F169F9" w:rsidRDefault="00F5076C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6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ое</w:t>
            </w:r>
            <w:r w:rsidRPr="00F16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название г</w:t>
            </w:r>
            <w:r w:rsidR="007A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осударства</w:t>
            </w:r>
            <w:r w:rsidRPr="00F169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7C8818F8" w14:textId="77777777" w:rsidR="00F5076C" w:rsidRDefault="00F5076C" w:rsidP="007A76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69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Летом 1997 г. четыре государства СНГ </w:t>
            </w:r>
            <w:r w:rsidR="007A76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169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Грузия, Украина, Азербайджан, Молдавия 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</w:t>
            </w:r>
            <w:r w:rsidRPr="00F169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подписали в Страсбурге Меморандум о создании новой организации (ГУУАМ).</w:t>
            </w:r>
          </w:p>
          <w:p w14:paraId="742FFD91" w14:textId="2EFEB590" w:rsidR="007A76F7" w:rsidRPr="00F169F9" w:rsidRDefault="007A76F7" w:rsidP="007A76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6" w:type="dxa"/>
          </w:tcPr>
          <w:p w14:paraId="701F8A8D" w14:textId="77777777" w:rsidR="00F5076C" w:rsidRPr="00F169F9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69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Узбекистан</w:t>
            </w:r>
          </w:p>
        </w:tc>
      </w:tr>
      <w:tr w:rsidR="00F844B0" w14:paraId="70CD9C38" w14:textId="77777777" w:rsidTr="00F5076C">
        <w:tc>
          <w:tcPr>
            <w:tcW w:w="9748" w:type="dxa"/>
            <w:gridSpan w:val="3"/>
            <w:shd w:val="clear" w:color="auto" w:fill="F2F2F2" w:themeFill="background1" w:themeFillShade="F2"/>
          </w:tcPr>
          <w:p w14:paraId="4B93666F" w14:textId="77777777" w:rsidR="00F844B0" w:rsidRPr="00922286" w:rsidRDefault="00F844B0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780A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Геополитика и проблемы развития человеческой цивилизации</w:t>
            </w:r>
          </w:p>
        </w:tc>
      </w:tr>
      <w:tr w:rsidR="00F5076C" w14:paraId="4997864D" w14:textId="77777777" w:rsidTr="00F5076C">
        <w:tc>
          <w:tcPr>
            <w:tcW w:w="988" w:type="dxa"/>
          </w:tcPr>
          <w:p w14:paraId="5DD6B993" w14:textId="77777777" w:rsidR="00F5076C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8.5</w:t>
            </w:r>
          </w:p>
          <w:p w14:paraId="119A1F29" w14:textId="77777777" w:rsidR="00F5076C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804" w:type="dxa"/>
          </w:tcPr>
          <w:p w14:paraId="60AA2ACE" w14:textId="77777777" w:rsidR="00F5076C" w:rsidRPr="00325405" w:rsidRDefault="00F5076C" w:rsidP="009677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54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термин:</w:t>
            </w:r>
          </w:p>
          <w:p w14:paraId="3267B681" w14:textId="7FC16717" w:rsidR="00F5076C" w:rsidRDefault="00F5076C" w:rsidP="009677D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4E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Глобализацию, как процесс постепенного преодоления государствами своих узкоэгоистических национальных интересов и становления «сообщества цивилизованных стран», являющегося результатом взаимопроникновения национальных экономик, интернационализации финансов, усиление роли крупнейших ТНК в мировой экономике, роста непосредственной конкуренции предприятий и фирм, независимо от их национальной принадлежности рассматривают</w:t>
            </w:r>
            <w:r w:rsidR="007A76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_______________</w:t>
            </w:r>
            <w:r w:rsidR="007A76F7" w:rsidRPr="00121A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B39028A" w14:textId="06E24B19" w:rsidR="007A76F7" w:rsidRPr="00D92340" w:rsidRDefault="007A76F7" w:rsidP="009677D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6" w:type="dxa"/>
          </w:tcPr>
          <w:p w14:paraId="552362F0" w14:textId="77777777" w:rsidR="00F5076C" w:rsidRDefault="00F5076C" w:rsidP="009677D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24E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неолибералы</w:t>
            </w:r>
            <w:proofErr w:type="spellEnd"/>
          </w:p>
        </w:tc>
      </w:tr>
    </w:tbl>
    <w:p w14:paraId="55080E24" w14:textId="77777777" w:rsidR="00F844B0" w:rsidRDefault="00F844B0" w:rsidP="00F844B0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31135093" w14:textId="77777777" w:rsidR="00F844B0" w:rsidRDefault="00F844B0" w:rsidP="00F844B0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p w14:paraId="2E6CC891" w14:textId="77777777" w:rsidR="001F1A9F" w:rsidRPr="00DF5C0F" w:rsidRDefault="001F1A9F" w:rsidP="001F1A9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A25A95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1E572524" w14:textId="77777777" w:rsidR="001F1A9F" w:rsidRDefault="001F1A9F" w:rsidP="001F1A9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5756"/>
        <w:gridCol w:w="2884"/>
      </w:tblGrid>
      <w:tr w:rsidR="00F5076C" w14:paraId="2DAA204D" w14:textId="77777777" w:rsidTr="00F5076C">
        <w:trPr>
          <w:cantSplit/>
          <w:trHeight w:val="1375"/>
        </w:trPr>
        <w:tc>
          <w:tcPr>
            <w:tcW w:w="988" w:type="dxa"/>
            <w:textDirection w:val="btLr"/>
            <w:vAlign w:val="center"/>
          </w:tcPr>
          <w:p w14:paraId="20F2CAEB" w14:textId="77777777" w:rsidR="00F5076C" w:rsidRPr="008042B4" w:rsidRDefault="00F5076C" w:rsidP="001F1A9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1D5F5757" w14:textId="77777777" w:rsidR="00F5076C" w:rsidRPr="00C377E5" w:rsidRDefault="00F5076C" w:rsidP="001F1A9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5756" w:type="dxa"/>
            <w:vAlign w:val="center"/>
          </w:tcPr>
          <w:p w14:paraId="6DA66065" w14:textId="77777777" w:rsidR="00F5076C" w:rsidRPr="00842AF1" w:rsidRDefault="00F5076C" w:rsidP="001F1A9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884" w:type="dxa"/>
            <w:vAlign w:val="center"/>
          </w:tcPr>
          <w:p w14:paraId="22CD00F3" w14:textId="77777777" w:rsidR="00F5076C" w:rsidRPr="00842AF1" w:rsidRDefault="00F5076C" w:rsidP="001F1A9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1F1A9F" w:rsidRPr="0086382C" w14:paraId="65B676B1" w14:textId="77777777" w:rsidTr="001F1A9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2A60263" w14:textId="45A54BA6" w:rsidR="001F1A9F" w:rsidRPr="0086382C" w:rsidRDefault="001F1A9F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="00780A24" w:rsidRPr="00780A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Геополитика: основные идеи, понятия и методы</w:t>
            </w:r>
          </w:p>
        </w:tc>
      </w:tr>
      <w:tr w:rsidR="00F5076C" w14:paraId="593E84BA" w14:textId="77777777" w:rsidTr="00F5076C">
        <w:tc>
          <w:tcPr>
            <w:tcW w:w="988" w:type="dxa"/>
          </w:tcPr>
          <w:p w14:paraId="6C2EBAAE" w14:textId="49A8D096" w:rsidR="00F5076C" w:rsidRDefault="00F5076C" w:rsidP="001F1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  <w:p w14:paraId="57BC8964" w14:textId="77777777" w:rsidR="00F5076C" w:rsidRPr="001F4742" w:rsidRDefault="00F5076C" w:rsidP="001F1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56" w:type="dxa"/>
          </w:tcPr>
          <w:p w14:paraId="76EF959F" w14:textId="6321B93B" w:rsidR="00F5076C" w:rsidRPr="006B2838" w:rsidRDefault="00F5076C" w:rsidP="001F1A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Дайте определение геополитики данное </w:t>
            </w:r>
            <w:r w:rsidRPr="00780A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Р. </w:t>
            </w:r>
            <w:proofErr w:type="spellStart"/>
            <w:r w:rsidRPr="00780A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Челлен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ом</w:t>
            </w:r>
            <w:proofErr w:type="spellEnd"/>
          </w:p>
        </w:tc>
        <w:tc>
          <w:tcPr>
            <w:tcW w:w="2884" w:type="dxa"/>
          </w:tcPr>
          <w:p w14:paraId="604BDBDD" w14:textId="67FE8718" w:rsidR="00F5076C" w:rsidRPr="00092110" w:rsidRDefault="00F5076C" w:rsidP="000C78B2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80A24">
              <w:rPr>
                <w:rFonts w:ascii="Times New Roman" w:eastAsia="Calibri" w:hAnsi="Times New Roman" w:cs="Times New Roman"/>
                <w:sz w:val="24"/>
                <w:szCs w:val="24"/>
              </w:rPr>
              <w:t>Геополитика – наука, которая рассматривает государство в качестве географического организма или феномена пространства</w:t>
            </w:r>
          </w:p>
        </w:tc>
      </w:tr>
      <w:tr w:rsidR="00F5076C" w14:paraId="76B5849B" w14:textId="77777777" w:rsidTr="00F5076C">
        <w:tc>
          <w:tcPr>
            <w:tcW w:w="988" w:type="dxa"/>
          </w:tcPr>
          <w:p w14:paraId="5D97B05C" w14:textId="12A0FBEB" w:rsidR="00F5076C" w:rsidRDefault="00F5076C" w:rsidP="007C6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  <w:p w14:paraId="6A2FAF14" w14:textId="1F5592F7" w:rsidR="00F5076C" w:rsidRDefault="00F5076C" w:rsidP="007C6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56" w:type="dxa"/>
          </w:tcPr>
          <w:p w14:paraId="425C74A6" w14:textId="590AC4DF" w:rsidR="00F5076C" w:rsidRDefault="00F5076C" w:rsidP="001F1A9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Укажите виды в</w:t>
            </w:r>
            <w:r w:rsidRPr="00780A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оенн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ого</w:t>
            </w:r>
            <w:r w:rsidR="007C1A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контроля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используемые в геополитике</w:t>
            </w:r>
          </w:p>
        </w:tc>
        <w:tc>
          <w:tcPr>
            <w:tcW w:w="2884" w:type="dxa"/>
          </w:tcPr>
          <w:p w14:paraId="6FF3CABC" w14:textId="2BA84634" w:rsidR="00F5076C" w:rsidRPr="00780A24" w:rsidRDefault="00F5076C" w:rsidP="00780A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A24">
              <w:rPr>
                <w:rFonts w:ascii="Times New Roman" w:eastAsia="Calibri" w:hAnsi="Times New Roman" w:cs="Times New Roman"/>
                <w:sz w:val="24"/>
                <w:szCs w:val="24"/>
              </w:rPr>
              <w:t>Военный контроль можно подразделить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80A24">
              <w:rPr>
                <w:rFonts w:ascii="Times New Roman" w:eastAsia="Calibri" w:hAnsi="Times New Roman" w:cs="Times New Roman"/>
                <w:sz w:val="24"/>
                <w:szCs w:val="24"/>
              </w:rPr>
              <w:t>наземный, океанический, воздушный и космический виды контроля.</w:t>
            </w:r>
          </w:p>
        </w:tc>
      </w:tr>
      <w:tr w:rsidR="001F1A9F" w14:paraId="56B241DC" w14:textId="77777777" w:rsidTr="001F1A9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E1C81F3" w14:textId="47F1B4B8" w:rsidR="001F1A9F" w:rsidRPr="00C377E5" w:rsidRDefault="001F1A9F" w:rsidP="001F1A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="00780A24" w:rsidRPr="00780A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Современная система международных отношений</w:t>
            </w:r>
          </w:p>
        </w:tc>
      </w:tr>
      <w:tr w:rsidR="00F5076C" w14:paraId="03691191" w14:textId="77777777" w:rsidTr="00F5076C">
        <w:tc>
          <w:tcPr>
            <w:tcW w:w="988" w:type="dxa"/>
          </w:tcPr>
          <w:p w14:paraId="73B875A5" w14:textId="3090CD1E" w:rsidR="00F5076C" w:rsidRDefault="00F5076C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14:paraId="068639CD" w14:textId="77777777" w:rsidR="00F5076C" w:rsidRDefault="00F5076C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56" w:type="dxa"/>
          </w:tcPr>
          <w:p w14:paraId="66640E84" w14:textId="05040080" w:rsidR="00F5076C" w:rsidRPr="00A15939" w:rsidRDefault="00F5076C" w:rsidP="001F1A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A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Дайте определение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57454">
              <w:rPr>
                <w:rFonts w:ascii="Times New Roman" w:eastAsia="Calibri" w:hAnsi="Times New Roman" w:cs="Times New Roman"/>
                <w:sz w:val="24"/>
                <w:szCs w:val="24"/>
              </w:rPr>
              <w:t>ооруженн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Pr="00A574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конфликт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в геополитике</w:t>
            </w:r>
            <w:r w:rsidRPr="000C78B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4" w:type="dxa"/>
          </w:tcPr>
          <w:p w14:paraId="278DBBC4" w14:textId="2BCA3B6B" w:rsidR="00F5076C" w:rsidRDefault="00F5076C" w:rsidP="00A5745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Вооруженный конфликт</w:t>
            </w:r>
            <w:r w:rsidR="003D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="003D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геополитке</w:t>
            </w:r>
            <w:proofErr w:type="spellEnd"/>
            <w:r w:rsidRPr="00A57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это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7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разрешения противоречия по поводу власти или территории с использованием двумя противоборствующими сторонами вооруженных формирований, от действий которых погибло не менее 25 человек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5076C" w14:paraId="4148D972" w14:textId="77777777" w:rsidTr="00F5076C">
        <w:tc>
          <w:tcPr>
            <w:tcW w:w="988" w:type="dxa"/>
          </w:tcPr>
          <w:p w14:paraId="02A60551" w14:textId="3A0752A1" w:rsidR="00F5076C" w:rsidRDefault="00F5076C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14:paraId="36269F10" w14:textId="77777777" w:rsidR="00F5076C" w:rsidRDefault="00F5076C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56" w:type="dxa"/>
          </w:tcPr>
          <w:p w14:paraId="02B0E9DB" w14:textId="31EBA1DE" w:rsidR="00F5076C" w:rsidRPr="00A15939" w:rsidRDefault="00F5076C" w:rsidP="000C78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74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Дайте определение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A57454">
              <w:rPr>
                <w:rFonts w:ascii="Times New Roman" w:eastAsia="Calibri" w:hAnsi="Times New Roman" w:cs="Times New Roman"/>
                <w:sz w:val="24"/>
                <w:szCs w:val="24"/>
              </w:rPr>
              <w:t>иротворческ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r w:rsidRPr="00A574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операции ООН</w:t>
            </w:r>
          </w:p>
        </w:tc>
        <w:tc>
          <w:tcPr>
            <w:tcW w:w="2884" w:type="dxa"/>
          </w:tcPr>
          <w:p w14:paraId="2C1F212F" w14:textId="5BE1065F" w:rsidR="00F5076C" w:rsidRDefault="00F5076C" w:rsidP="00A5745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4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Миротворческие операции ООН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это</w:t>
            </w:r>
            <w:r w:rsidRPr="00A574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операции вооруженных сил, выделенных в распоряжение ООН, осуществляемые без применения оружия, за исключением случаев самообороны с целью урегулирования локальных конфликтов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F1A9F" w14:paraId="5958F1F4" w14:textId="77777777" w:rsidTr="001F1A9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2CACE4C" w14:textId="74D5F32E" w:rsidR="001F1A9F" w:rsidRPr="00C377E5" w:rsidRDefault="001F1A9F" w:rsidP="001F1A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="00780A24" w:rsidRPr="00780A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Внешняя политика государства</w:t>
            </w:r>
          </w:p>
        </w:tc>
      </w:tr>
      <w:tr w:rsidR="00F5076C" w14:paraId="091D4354" w14:textId="77777777" w:rsidTr="00F5076C">
        <w:tc>
          <w:tcPr>
            <w:tcW w:w="988" w:type="dxa"/>
          </w:tcPr>
          <w:p w14:paraId="74FAD40A" w14:textId="33D4D827" w:rsidR="00F5076C" w:rsidRDefault="00F5076C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  <w:p w14:paraId="55A56A35" w14:textId="77777777" w:rsidR="00F5076C" w:rsidRDefault="00F5076C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56" w:type="dxa"/>
          </w:tcPr>
          <w:p w14:paraId="45E866B8" w14:textId="57F76B9A" w:rsidR="00F5076C" w:rsidRDefault="00F5076C" w:rsidP="001F1A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454">
              <w:rPr>
                <w:rFonts w:ascii="Times New Roman" w:eastAsia="Calibri" w:hAnsi="Times New Roman" w:cs="Times New Roman"/>
                <w:sz w:val="24"/>
                <w:szCs w:val="24"/>
              </w:rPr>
              <w:t>Напишите определение представительской функции внешней политики.</w:t>
            </w:r>
          </w:p>
        </w:tc>
        <w:tc>
          <w:tcPr>
            <w:tcW w:w="2884" w:type="dxa"/>
          </w:tcPr>
          <w:p w14:paraId="499A24DB" w14:textId="665D5116" w:rsidR="003D46C0" w:rsidRDefault="003D46C0" w:rsidP="00151D7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A57454">
              <w:rPr>
                <w:rFonts w:ascii="Times New Roman" w:eastAsia="Calibri" w:hAnsi="Times New Roman" w:cs="Times New Roman"/>
                <w:sz w:val="24"/>
                <w:szCs w:val="24"/>
              </w:rPr>
              <w:t>редставительск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ая функция внешней политики заключается во </w:t>
            </w:r>
          </w:p>
          <w:p w14:paraId="7FB97728" w14:textId="5B4E0D12" w:rsidR="00F5076C" w:rsidRDefault="003D46C0" w:rsidP="003D46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F5076C" w:rsidRPr="00A57454">
              <w:rPr>
                <w:rFonts w:ascii="Times New Roman" w:eastAsia="Calibri" w:hAnsi="Times New Roman" w:cs="Times New Roman"/>
                <w:sz w:val="24"/>
                <w:szCs w:val="24"/>
              </w:rPr>
              <w:t>лияни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F5076C" w:rsidRPr="00A574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общественное мнение, а также политические круги определенных стран, с </w:t>
            </w:r>
            <w:r w:rsidR="00F5076C" w:rsidRPr="00A574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целью обеспечения положительных условий для успешного решения задач внешней политики в рамках научных и культурных обменов, а также проведения переговоров и заключения международных соглашений</w:t>
            </w:r>
            <w:r w:rsidR="00F5076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F5076C" w14:paraId="03105DF3" w14:textId="77777777" w:rsidTr="00F5076C">
        <w:tc>
          <w:tcPr>
            <w:tcW w:w="988" w:type="dxa"/>
          </w:tcPr>
          <w:p w14:paraId="4A5E0BD4" w14:textId="7486A37B" w:rsidR="00F5076C" w:rsidRDefault="00F5076C" w:rsidP="007C6BE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3.6</w:t>
            </w:r>
          </w:p>
          <w:p w14:paraId="29A830C9" w14:textId="14F8A700" w:rsidR="00F5076C" w:rsidRDefault="00F5076C" w:rsidP="007C6BE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56" w:type="dxa"/>
          </w:tcPr>
          <w:p w14:paraId="34645AEC" w14:textId="65772D09" w:rsidR="00F5076C" w:rsidRPr="00A57454" w:rsidRDefault="00F5076C" w:rsidP="001F1A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454">
              <w:rPr>
                <w:rFonts w:ascii="Times New Roman" w:eastAsia="Calibri" w:hAnsi="Times New Roman" w:cs="Times New Roman"/>
                <w:sz w:val="24"/>
                <w:szCs w:val="24"/>
              </w:rPr>
              <w:t>Напишите определение консервативно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A574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 реализации внешней политики государств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геополитике</w:t>
            </w:r>
          </w:p>
        </w:tc>
        <w:tc>
          <w:tcPr>
            <w:tcW w:w="2884" w:type="dxa"/>
          </w:tcPr>
          <w:p w14:paraId="0900E9A7" w14:textId="3B639B00" w:rsidR="00F5076C" w:rsidRPr="00A57454" w:rsidRDefault="003D46C0" w:rsidP="003D46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A57454">
              <w:rPr>
                <w:rFonts w:ascii="Times New Roman" w:eastAsia="Calibri" w:hAnsi="Times New Roman" w:cs="Times New Roman"/>
                <w:sz w:val="24"/>
                <w:szCs w:val="24"/>
              </w:rPr>
              <w:t>онсервативн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Pr="00A574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574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реализации внешней политики государств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геополитике</w:t>
            </w:r>
            <w:r w:rsidRPr="00A574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 это о</w:t>
            </w:r>
            <w:r w:rsidR="00F5076C" w:rsidRPr="00A57454">
              <w:rPr>
                <w:rFonts w:ascii="Times New Roman" w:eastAsia="Calibri" w:hAnsi="Times New Roman" w:cs="Times New Roman"/>
                <w:sz w:val="24"/>
                <w:szCs w:val="24"/>
              </w:rPr>
              <w:t>существление политики, которая направлена на защиту имеющейся роли государства на международном уровне, достигнутое ранее за счет баланса внутренней и внешней политики государства</w:t>
            </w:r>
          </w:p>
        </w:tc>
      </w:tr>
      <w:tr w:rsidR="001F1A9F" w14:paraId="2F2796C3" w14:textId="77777777" w:rsidTr="001F1A9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417C684" w14:textId="6FB50F08" w:rsidR="001F1A9F" w:rsidRPr="00922286" w:rsidRDefault="001F1A9F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="00780A24" w:rsidRPr="00780A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Эволюция роли России в системе геополитических отношений</w:t>
            </w:r>
          </w:p>
        </w:tc>
      </w:tr>
      <w:tr w:rsidR="00F5076C" w14:paraId="1A85D170" w14:textId="77777777" w:rsidTr="00F5076C">
        <w:tc>
          <w:tcPr>
            <w:tcW w:w="988" w:type="dxa"/>
          </w:tcPr>
          <w:p w14:paraId="6016CA17" w14:textId="39AC1D3E" w:rsidR="00F5076C" w:rsidRDefault="00F5076C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  <w:p w14:paraId="6553C56C" w14:textId="77777777" w:rsidR="00F5076C" w:rsidRDefault="00F5076C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56" w:type="dxa"/>
          </w:tcPr>
          <w:p w14:paraId="59C99DBE" w14:textId="713CBD71" w:rsidR="00F5076C" w:rsidRPr="00D86328" w:rsidRDefault="00F5076C" w:rsidP="001F1A9F">
            <w:pPr>
              <w:spacing w:line="23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Назовите четыре </w:t>
            </w:r>
            <w:r w:rsidRPr="00835C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геополитические условия, повлиявшие на специфику русской истории</w:t>
            </w:r>
            <w:r w:rsidR="007C1A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884" w:type="dxa"/>
          </w:tcPr>
          <w:p w14:paraId="5D5D5A60" w14:textId="2200659E" w:rsidR="003D46C0" w:rsidRDefault="003D46C0" w:rsidP="00835C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r w:rsidRPr="00835C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еополитические условия, повлиявшие на специфику русской истории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56243A81" w14:textId="77034DE1" w:rsidR="00F5076C" w:rsidRPr="00835C93" w:rsidRDefault="00F5076C" w:rsidP="00835C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35C93">
              <w:rPr>
                <w:rFonts w:ascii="Times New Roman" w:eastAsia="Calibri" w:hAnsi="Times New Roman" w:cs="Times New Roman"/>
                <w:sz w:val="24"/>
                <w:szCs w:val="24"/>
              </w:rPr>
              <w:t>бширная территория;</w:t>
            </w:r>
          </w:p>
          <w:p w14:paraId="46E55A07" w14:textId="639DE742" w:rsidR="00F5076C" w:rsidRPr="00835C93" w:rsidRDefault="00F5076C" w:rsidP="00835C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C93">
              <w:rPr>
                <w:rFonts w:ascii="Times New Roman" w:eastAsia="Calibri" w:hAnsi="Times New Roman" w:cs="Times New Roman"/>
                <w:sz w:val="24"/>
                <w:szCs w:val="24"/>
              </w:rPr>
              <w:t>незащищенная естественными преградами граница;</w:t>
            </w:r>
          </w:p>
          <w:p w14:paraId="67BB9F59" w14:textId="526B1F74" w:rsidR="00F5076C" w:rsidRPr="00835C93" w:rsidRDefault="00F5076C" w:rsidP="00835C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C93">
              <w:rPr>
                <w:rFonts w:ascii="Times New Roman" w:eastAsia="Calibri" w:hAnsi="Times New Roman" w:cs="Times New Roman"/>
                <w:sz w:val="24"/>
                <w:szCs w:val="24"/>
              </w:rPr>
              <w:t>оторванность от морей;</w:t>
            </w:r>
          </w:p>
          <w:p w14:paraId="26B5763D" w14:textId="209115B6" w:rsidR="00F5076C" w:rsidRDefault="00F5076C" w:rsidP="00835C9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развитая</w:t>
            </w:r>
            <w:r w:rsidRPr="00835C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речная сеть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F1A9F" w14:paraId="0013A987" w14:textId="77777777" w:rsidTr="001F1A9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E7B6D0F" w14:textId="5945C758" w:rsidR="001F1A9F" w:rsidRPr="00922286" w:rsidRDefault="001F1A9F" w:rsidP="001F1A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="00780A24" w:rsidRPr="00780A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Современная система геополитических отношений в мире</w:t>
            </w:r>
          </w:p>
        </w:tc>
      </w:tr>
      <w:tr w:rsidR="00F5076C" w14:paraId="015E5CA7" w14:textId="77777777" w:rsidTr="00F5076C">
        <w:tc>
          <w:tcPr>
            <w:tcW w:w="988" w:type="dxa"/>
          </w:tcPr>
          <w:p w14:paraId="00F3C5C6" w14:textId="0FA85DAF" w:rsidR="00F5076C" w:rsidRDefault="00F5076C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  <w:p w14:paraId="22F6ECFB" w14:textId="77777777" w:rsidR="00F5076C" w:rsidRDefault="00F5076C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56" w:type="dxa"/>
          </w:tcPr>
          <w:p w14:paraId="75EE155E" w14:textId="09FDCF2C" w:rsidR="00F5076C" w:rsidRPr="00BB281A" w:rsidRDefault="00F5076C" w:rsidP="003E4FE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53B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Напишите определение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</w:t>
            </w:r>
            <w:r w:rsidRPr="00B53B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ополитическ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ого </w:t>
            </w:r>
            <w:r w:rsidRPr="00B53B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центр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884" w:type="dxa"/>
          </w:tcPr>
          <w:p w14:paraId="49B6B584" w14:textId="04DB99E0" w:rsidR="00F5076C" w:rsidRDefault="00F5076C" w:rsidP="007C1A4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3BAC">
              <w:rPr>
                <w:rFonts w:ascii="Times New Roman" w:eastAsia="Calibri" w:hAnsi="Times New Roman" w:cs="Times New Roman"/>
                <w:sz w:val="24"/>
                <w:szCs w:val="24"/>
              </w:rPr>
              <w:t>Геополитически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B53B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 </w:t>
            </w:r>
            <w:r w:rsidR="007C1A4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53B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это стран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B53BAC">
              <w:rPr>
                <w:rFonts w:ascii="Times New Roman" w:eastAsia="Calibri" w:hAnsi="Times New Roman" w:cs="Times New Roman"/>
                <w:sz w:val="24"/>
                <w:szCs w:val="24"/>
              </w:rPr>
              <w:t>, чье значение определяется не их силой и стремлением играть большую роль на международной арене, а важностью местоположения.</w:t>
            </w:r>
          </w:p>
        </w:tc>
      </w:tr>
      <w:tr w:rsidR="00F5076C" w14:paraId="5BF0F951" w14:textId="77777777" w:rsidTr="00F5076C">
        <w:tc>
          <w:tcPr>
            <w:tcW w:w="988" w:type="dxa"/>
          </w:tcPr>
          <w:p w14:paraId="15E2088B" w14:textId="2451FE5F" w:rsidR="00F5076C" w:rsidRDefault="00F5076C" w:rsidP="001A0AF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</w:p>
          <w:p w14:paraId="1933D675" w14:textId="1B6E7DB0" w:rsidR="00F5076C" w:rsidRDefault="00F5076C" w:rsidP="001A0AF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56" w:type="dxa"/>
          </w:tcPr>
          <w:p w14:paraId="74B6F39C" w14:textId="7EC1C5AF" w:rsidR="00F5076C" w:rsidRPr="00B53BAC" w:rsidRDefault="00F5076C" w:rsidP="001A0A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53B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пять</w:t>
            </w:r>
            <w:r w:rsidRPr="00B53B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геополитически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Pr="00B53B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центр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</w:t>
            </w:r>
            <w:r w:rsidRPr="00B53B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Евразии выделял З. Бжезинский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Перечислите эти страны</w:t>
            </w:r>
          </w:p>
        </w:tc>
        <w:tc>
          <w:tcPr>
            <w:tcW w:w="2884" w:type="dxa"/>
          </w:tcPr>
          <w:p w14:paraId="29AC8EDA" w14:textId="15CF35DB" w:rsidR="00F5076C" w:rsidRPr="00B53BAC" w:rsidRDefault="007C1A47" w:rsidP="007C1A4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 </w:t>
            </w:r>
            <w:r w:rsidRPr="00B53B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геополитически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B53B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центр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Pr="00B53B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Евразии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B53B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выдел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енным</w:t>
            </w:r>
            <w:r w:rsidRPr="00B53B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З. Бжезинский</w:t>
            </w:r>
            <w:r w:rsidRPr="00B53B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относятся: </w:t>
            </w:r>
            <w:r w:rsidR="00F5076C" w:rsidRPr="00B53BAC">
              <w:rPr>
                <w:rFonts w:ascii="Times New Roman" w:eastAsia="Calibri" w:hAnsi="Times New Roman" w:cs="Times New Roman"/>
                <w:sz w:val="24"/>
                <w:szCs w:val="24"/>
              </w:rPr>
              <w:t>Украина, Азербайджан, Южная Корея</w:t>
            </w:r>
            <w:r w:rsidR="00F507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(или Республика Корея)</w:t>
            </w:r>
            <w:r w:rsidR="00F5076C" w:rsidRPr="00B53BAC">
              <w:rPr>
                <w:rFonts w:ascii="Times New Roman" w:eastAsia="Calibri" w:hAnsi="Times New Roman" w:cs="Times New Roman"/>
                <w:sz w:val="24"/>
                <w:szCs w:val="24"/>
              </w:rPr>
              <w:t>, Турция</w:t>
            </w:r>
            <w:r w:rsidR="00F5076C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F5076C" w:rsidRPr="00B53B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Иран</w:t>
            </w:r>
          </w:p>
        </w:tc>
      </w:tr>
      <w:tr w:rsidR="001A0AF4" w14:paraId="2301E90F" w14:textId="77777777" w:rsidTr="001F1A9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0E7ADC4" w14:textId="728C78D6" w:rsidR="001A0AF4" w:rsidRPr="00922286" w:rsidRDefault="001A0AF4" w:rsidP="001A0AF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6. </w:t>
            </w:r>
            <w:r w:rsidRPr="00780A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Россия в новой системе геополитических отношений</w:t>
            </w:r>
          </w:p>
        </w:tc>
      </w:tr>
      <w:tr w:rsidR="00F5076C" w:rsidRPr="005441CE" w14:paraId="6C1026D4" w14:textId="77777777" w:rsidTr="00F5076C">
        <w:tc>
          <w:tcPr>
            <w:tcW w:w="988" w:type="dxa"/>
          </w:tcPr>
          <w:p w14:paraId="66879451" w14:textId="4AF27E1A" w:rsidR="00F5076C" w:rsidRPr="005441CE" w:rsidRDefault="00F5076C" w:rsidP="001A0AF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1CE"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  <w:p w14:paraId="7A51CEE6" w14:textId="77777777" w:rsidR="00F5076C" w:rsidRPr="005441CE" w:rsidRDefault="00F5076C" w:rsidP="001A0AF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1CE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56" w:type="dxa"/>
          </w:tcPr>
          <w:p w14:paraId="2F7B47D7" w14:textId="4B63B07C" w:rsidR="00F5076C" w:rsidRPr="005441CE" w:rsidRDefault="00F5076C" w:rsidP="001A0AF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Чем </w:t>
            </w:r>
            <w:r w:rsidRPr="00AB0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характеризуется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AB0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ервый этап в развитии российской политики по отношению к СНГ, по мнению Л.Б. </w:t>
            </w:r>
            <w:proofErr w:type="spellStart"/>
            <w:r w:rsidRPr="00AB0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Вирдомского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2884" w:type="dxa"/>
          </w:tcPr>
          <w:p w14:paraId="277FC75E" w14:textId="3834B24E" w:rsidR="00F5076C" w:rsidRPr="005441CE" w:rsidRDefault="007C1A47" w:rsidP="007C1A4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AB0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ервый этап в развитии российской политики по отношению к СНГ, по мнению Л.Б. </w:t>
            </w:r>
            <w:proofErr w:type="spellStart"/>
            <w:r w:rsidRPr="00AB0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Вирдомского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характеризуется с</w:t>
            </w:r>
            <w:r w:rsidR="00F5076C" w:rsidRPr="00AB0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тремлением России к тесной интеграции и созданию конфедерации постсоветских государств</w:t>
            </w:r>
            <w:r w:rsidR="00F507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F5076C" w:rsidRPr="005441CE" w14:paraId="2FB77F4F" w14:textId="77777777" w:rsidTr="00F5076C">
        <w:tc>
          <w:tcPr>
            <w:tcW w:w="988" w:type="dxa"/>
          </w:tcPr>
          <w:p w14:paraId="451D1897" w14:textId="592F4700" w:rsidR="00F5076C" w:rsidRPr="005441CE" w:rsidRDefault="00F5076C" w:rsidP="001A0AF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1CE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62A04FE0" w14:textId="0845261C" w:rsidR="00F5076C" w:rsidRPr="005441CE" w:rsidRDefault="00F5076C" w:rsidP="001A0AF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1CE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56" w:type="dxa"/>
          </w:tcPr>
          <w:p w14:paraId="3B251F6A" w14:textId="466BC651" w:rsidR="00F5076C" w:rsidRDefault="00F5076C" w:rsidP="001A0AF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0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Напишите определение позиционн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ого</w:t>
            </w:r>
            <w:r>
              <w:t xml:space="preserve"> </w:t>
            </w:r>
            <w:r w:rsidRPr="00AB0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вариант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AB0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0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геостратегии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России</w:t>
            </w:r>
          </w:p>
        </w:tc>
        <w:tc>
          <w:tcPr>
            <w:tcW w:w="2884" w:type="dxa"/>
          </w:tcPr>
          <w:p w14:paraId="1A32F396" w14:textId="16674B71" w:rsidR="00F5076C" w:rsidRPr="00AB031B" w:rsidRDefault="007C1A47" w:rsidP="007C1A4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AB0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озиционн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ый</w:t>
            </w:r>
            <w:r>
              <w:t xml:space="preserve"> </w:t>
            </w:r>
            <w:r w:rsidRPr="00AB0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вариант </w:t>
            </w:r>
            <w:proofErr w:type="spellStart"/>
            <w:r w:rsidRPr="00AB0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геостратегии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России</w:t>
            </w:r>
            <w:r w:rsidRPr="00AB0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заключается в том, что </w:t>
            </w:r>
            <w:r w:rsidR="00F5076C" w:rsidRPr="00AB0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главное внимание в своей внешней политике сосредотачивает на странах «ближнего» зарубежья и прежде всего тех, которые находятся в сфере ее национальных интересов</w:t>
            </w:r>
          </w:p>
        </w:tc>
      </w:tr>
      <w:tr w:rsidR="001A0AF4" w14:paraId="589FA983" w14:textId="77777777" w:rsidTr="00790729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B19D224" w14:textId="5106F107" w:rsidR="001A0AF4" w:rsidRPr="00922286" w:rsidRDefault="001A0AF4" w:rsidP="001A0AF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780A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Россия и геополитические аспекты развития СНГ</w:t>
            </w:r>
          </w:p>
        </w:tc>
      </w:tr>
      <w:tr w:rsidR="00F5076C" w14:paraId="429BCB34" w14:textId="77777777" w:rsidTr="00F5076C">
        <w:tc>
          <w:tcPr>
            <w:tcW w:w="988" w:type="dxa"/>
          </w:tcPr>
          <w:p w14:paraId="532D3A91" w14:textId="6B1E3FD7" w:rsidR="00F5076C" w:rsidRDefault="00F5076C" w:rsidP="001A0AF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7.2</w:t>
            </w:r>
          </w:p>
          <w:p w14:paraId="092C9C2E" w14:textId="77777777" w:rsidR="00F5076C" w:rsidRDefault="00F5076C" w:rsidP="001A0AF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56" w:type="dxa"/>
          </w:tcPr>
          <w:p w14:paraId="0F7047DD" w14:textId="4AD84F24" w:rsidR="00F5076C" w:rsidRPr="005441CE" w:rsidRDefault="00F5076C" w:rsidP="001A0AF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Напишите о</w:t>
            </w:r>
            <w:r w:rsidRPr="00A13BD7">
              <w:rPr>
                <w:rFonts w:ascii="Times New Roman" w:hAnsi="Times New Roman" w:cs="Times New Roman"/>
                <w:sz w:val="24"/>
                <w:szCs w:val="24"/>
              </w:rPr>
              <w:t>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A13BD7">
              <w:rPr>
                <w:rFonts w:ascii="Times New Roman" w:hAnsi="Times New Roman" w:cs="Times New Roman"/>
                <w:sz w:val="24"/>
                <w:szCs w:val="24"/>
              </w:rPr>
              <w:t xml:space="preserve"> мотив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13BD7">
              <w:rPr>
                <w:rFonts w:ascii="Times New Roman" w:hAnsi="Times New Roman" w:cs="Times New Roman"/>
                <w:sz w:val="24"/>
                <w:szCs w:val="24"/>
              </w:rPr>
              <w:t xml:space="preserve"> побудивши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13BD7">
              <w:rPr>
                <w:rFonts w:ascii="Times New Roman" w:hAnsi="Times New Roman" w:cs="Times New Roman"/>
                <w:sz w:val="24"/>
                <w:szCs w:val="24"/>
              </w:rPr>
              <w:t xml:space="preserve"> три республики (Россия, Украина и Белоруссия), к роспуску Советского Союза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4" w:type="dxa"/>
          </w:tcPr>
          <w:p w14:paraId="618190C5" w14:textId="7268DEC0" w:rsidR="00F5076C" w:rsidRPr="005441CE" w:rsidRDefault="007C1A47" w:rsidP="007C1A4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BD7">
              <w:rPr>
                <w:rFonts w:ascii="Times New Roman" w:hAnsi="Times New Roman" w:cs="Times New Roman"/>
                <w:sz w:val="24"/>
                <w:szCs w:val="24"/>
              </w:rPr>
              <w:t>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A13BD7">
              <w:rPr>
                <w:rFonts w:ascii="Times New Roman" w:hAnsi="Times New Roman" w:cs="Times New Roman"/>
                <w:sz w:val="24"/>
                <w:szCs w:val="24"/>
              </w:rPr>
              <w:t xml:space="preserve"> мотив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13BD7">
              <w:rPr>
                <w:rFonts w:ascii="Times New Roman" w:hAnsi="Times New Roman" w:cs="Times New Roman"/>
                <w:sz w:val="24"/>
                <w:szCs w:val="24"/>
              </w:rPr>
              <w:t xml:space="preserve"> побудивши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13BD7">
              <w:rPr>
                <w:rFonts w:ascii="Times New Roman" w:hAnsi="Times New Roman" w:cs="Times New Roman"/>
                <w:sz w:val="24"/>
                <w:szCs w:val="24"/>
              </w:rPr>
              <w:t xml:space="preserve"> три республики (Россия, Украина и Белоруссия), к роспуску Советского Союза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</w:t>
            </w:r>
            <w:r w:rsidR="00F5076C" w:rsidRPr="00A13BD7">
              <w:rPr>
                <w:rFonts w:ascii="Times New Roman" w:hAnsi="Times New Roman" w:cs="Times New Roman"/>
                <w:sz w:val="24"/>
                <w:szCs w:val="24"/>
              </w:rPr>
              <w:t>едовольство бездеятельностью союзной власти, которая фактически утратив контроль над обстановкой в стране, тем не менее, связывала руки республиканским руководителям</w:t>
            </w:r>
            <w:r w:rsidR="00F5076C" w:rsidRPr="005441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076C" w14:paraId="31E2B1B6" w14:textId="77777777" w:rsidTr="00F5076C">
        <w:tc>
          <w:tcPr>
            <w:tcW w:w="988" w:type="dxa"/>
          </w:tcPr>
          <w:p w14:paraId="5C3E167F" w14:textId="62531ABA" w:rsidR="00F5076C" w:rsidRPr="001A1799" w:rsidRDefault="00F5076C" w:rsidP="001A17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1799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76F41A70" w14:textId="54F1E512" w:rsidR="00F5076C" w:rsidRDefault="00F5076C" w:rsidP="001A17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179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56" w:type="dxa"/>
          </w:tcPr>
          <w:p w14:paraId="0DA72EAE" w14:textId="4B7244CA" w:rsidR="00F5076C" w:rsidRDefault="00F5076C" w:rsidP="001A0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с</w:t>
            </w:r>
            <w:r w:rsidRPr="00A13BD7">
              <w:rPr>
                <w:rFonts w:ascii="Times New Roman" w:hAnsi="Times New Roman" w:cs="Times New Roman"/>
                <w:sz w:val="24"/>
                <w:szCs w:val="24"/>
              </w:rPr>
              <w:t>емь стран, входящих в СНГ образовали Организацию Договора о коллективной безопасности (ОДКБ)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884" w:type="dxa"/>
          </w:tcPr>
          <w:p w14:paraId="61B68394" w14:textId="452FE458" w:rsidR="00F5076C" w:rsidRPr="00A13BD7" w:rsidRDefault="007C1A47" w:rsidP="007C1A47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13BD7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13BD7">
              <w:rPr>
                <w:rFonts w:ascii="Times New Roman" w:hAnsi="Times New Roman" w:cs="Times New Roman"/>
                <w:sz w:val="24"/>
                <w:szCs w:val="24"/>
              </w:rPr>
              <w:t>, входящи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BD7">
              <w:rPr>
                <w:rFonts w:ascii="Times New Roman" w:hAnsi="Times New Roman" w:cs="Times New Roman"/>
                <w:sz w:val="24"/>
                <w:szCs w:val="24"/>
              </w:rPr>
              <w:t xml:space="preserve"> в СНГ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13BD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вшие</w:t>
            </w:r>
            <w:r w:rsidRPr="00A13BD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Организацию Договора о коллективной безопасности (ОДКБ)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076C" w:rsidRPr="00A13BD7">
              <w:rPr>
                <w:rFonts w:ascii="Times New Roman" w:hAnsi="Times New Roman" w:cs="Times New Roman"/>
                <w:sz w:val="24"/>
                <w:szCs w:val="24"/>
              </w:rPr>
              <w:t>Россия, Казахстан, Киргизия, Таджикистан, Узбекистан, Белоруссия</w:t>
            </w:r>
            <w:r w:rsidR="00F5076C">
              <w:rPr>
                <w:rFonts w:ascii="Times New Roman" w:hAnsi="Times New Roman" w:cs="Times New Roman"/>
                <w:sz w:val="24"/>
                <w:szCs w:val="24"/>
              </w:rPr>
              <w:t>, Армения.</w:t>
            </w:r>
          </w:p>
        </w:tc>
      </w:tr>
      <w:tr w:rsidR="001A0AF4" w14:paraId="4A571242" w14:textId="77777777" w:rsidTr="00790729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3193D73" w14:textId="1480D6F0" w:rsidR="001A0AF4" w:rsidRPr="00922286" w:rsidRDefault="001A0AF4" w:rsidP="001A0AF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780A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Геополитика и проблемы развития человеческой цивилизации</w:t>
            </w:r>
          </w:p>
        </w:tc>
      </w:tr>
      <w:tr w:rsidR="00F5076C" w14:paraId="21522A3D" w14:textId="77777777" w:rsidTr="00F5076C">
        <w:tc>
          <w:tcPr>
            <w:tcW w:w="988" w:type="dxa"/>
          </w:tcPr>
          <w:p w14:paraId="689C7DA7" w14:textId="4108DA75" w:rsidR="00F5076C" w:rsidRDefault="00F5076C" w:rsidP="001A0AF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8.3</w:t>
            </w:r>
          </w:p>
          <w:p w14:paraId="568D6CA6" w14:textId="77777777" w:rsidR="00F5076C" w:rsidRDefault="00F5076C" w:rsidP="001A0AF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56" w:type="dxa"/>
          </w:tcPr>
          <w:p w14:paraId="0A8DF540" w14:textId="062E3E00" w:rsidR="00F5076C" w:rsidRPr="00D92340" w:rsidRDefault="00F5076C" w:rsidP="001A0AF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с</w:t>
            </w:r>
            <w:r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огласно представлениям Р. </w:t>
            </w:r>
            <w:proofErr w:type="spellStart"/>
            <w:r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Робертсона</w:t>
            </w:r>
            <w:proofErr w:type="spellEnd"/>
            <w:r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предполагает </w:t>
            </w:r>
            <w:proofErr w:type="spellStart"/>
            <w:r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мондиалистский</w:t>
            </w:r>
            <w:proofErr w:type="spellEnd"/>
            <w:r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сценарий развития мира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2884" w:type="dxa"/>
          </w:tcPr>
          <w:p w14:paraId="03063CAB" w14:textId="2D5416A8" w:rsidR="00F5076C" w:rsidRDefault="003D46C0" w:rsidP="003D46C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ондиалистский</w:t>
            </w:r>
            <w:proofErr w:type="spellEnd"/>
            <w:r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сценарий развития мира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</w:t>
            </w:r>
            <w:r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огласно представлениям </w:t>
            </w:r>
            <w:r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Р. Робертсона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предполагае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r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="00F5076C"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нификацию национальных государств под эгидой некого «мирового правительства»</w:t>
            </w:r>
            <w:r w:rsidR="00F5076C" w:rsidRPr="006F21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F5076C" w:rsidRPr="003675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5076C" w14:paraId="191C8116" w14:textId="77777777" w:rsidTr="00F5076C">
        <w:tc>
          <w:tcPr>
            <w:tcW w:w="988" w:type="dxa"/>
          </w:tcPr>
          <w:p w14:paraId="06285EA1" w14:textId="77777777" w:rsidR="00F5076C" w:rsidRDefault="00F5076C" w:rsidP="001A17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8.4</w:t>
            </w:r>
          </w:p>
          <w:p w14:paraId="640D369F" w14:textId="55C30C05" w:rsidR="00F5076C" w:rsidRDefault="00F5076C" w:rsidP="001A179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56" w:type="dxa"/>
          </w:tcPr>
          <w:p w14:paraId="69F56AEB" w14:textId="3C00CACD" w:rsidR="00F5076C" w:rsidRDefault="00F5076C" w:rsidP="001A0AF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Что </w:t>
            </w:r>
            <w:r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 мнению И. </w:t>
            </w:r>
            <w:proofErr w:type="spellStart"/>
            <w:r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Валлерстайна</w:t>
            </w:r>
            <w:proofErr w:type="spellEnd"/>
            <w:r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является сценарием развития капиталистической мир-системы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 пути</w:t>
            </w:r>
            <w:r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«демократическ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</w:t>
            </w:r>
            <w:r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диктатур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  <w:r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84" w:type="dxa"/>
          </w:tcPr>
          <w:p w14:paraId="0713AE90" w14:textId="6F9A2C3E" w:rsidR="00F5076C" w:rsidRPr="0050707B" w:rsidRDefault="003D46C0" w:rsidP="001A0AF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 мнению И. </w:t>
            </w:r>
            <w:proofErr w:type="spellStart"/>
            <w:r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Валлерстайна</w:t>
            </w:r>
            <w:proofErr w:type="spellEnd"/>
            <w:r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сценарием развития капиталистической мир-системы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 пути</w:t>
            </w:r>
            <w:r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«демократическ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</w:t>
            </w:r>
            <w:r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диктатур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является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следующее: м</w:t>
            </w:r>
            <w:r w:rsidR="00F5076C" w:rsidRPr="0050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ир делится на две «касты»: 20% богатых с более или менее справедливым распределением благ, а остальных держат под жестким контролем</w:t>
            </w:r>
            <w:r w:rsidR="00F507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25EC657F" w14:textId="77777777" w:rsidR="001F1A9F" w:rsidRDefault="001F1A9F" w:rsidP="001F1A9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p w14:paraId="0E4D4561" w14:textId="77777777" w:rsidR="00C10331" w:rsidRPr="000E6EE0" w:rsidRDefault="00ED4B7E" w:rsidP="00F844B0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ТИПОВЫЕ ОЦЕНОЧНЫЕ СРЕДСТВА ДЛЯ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ПРОМЕЖУТОЧНОЙ АТТЕСТАЦИИ</w:t>
      </w:r>
    </w:p>
    <w:p w14:paraId="456B4792" w14:textId="77777777" w:rsidR="00672062" w:rsidRDefault="00672062" w:rsidP="00F844B0">
      <w:pPr>
        <w:pStyle w:val="a3"/>
        <w:spacing w:after="0" w:line="120" w:lineRule="auto"/>
        <w:ind w:left="709" w:hanging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A581C2" w14:textId="5A617EAD" w:rsidR="00C10331" w:rsidRPr="00C10331" w:rsidRDefault="00F844B0" w:rsidP="00F844B0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  <w:r w:rsidRPr="00F844B0">
        <w:rPr>
          <w:rFonts w:ascii="Times New Roman" w:eastAsia="Calibri" w:hAnsi="Times New Roman" w:cs="Times New Roman"/>
          <w:b/>
          <w:sz w:val="28"/>
          <w:szCs w:val="28"/>
        </w:rPr>
        <w:t>Перечень вопросов к зачету</w:t>
      </w:r>
    </w:p>
    <w:p w14:paraId="7D251849" w14:textId="3753D1CB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Предмет и метод геополитики, место в системе наук.</w:t>
      </w:r>
    </w:p>
    <w:p w14:paraId="1321B623" w14:textId="51F72670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Современный </w:t>
      </w:r>
      <w:proofErr w:type="spellStart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атлантизм</w:t>
      </w:r>
      <w:proofErr w:type="spellEnd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14:paraId="0F551BE2" w14:textId="118A65D1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Геополитика, как раздел теории и истории международных отношений.</w:t>
      </w:r>
    </w:p>
    <w:p w14:paraId="4F1B654C" w14:textId="0570AF36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proofErr w:type="spellStart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Неоатлантизм</w:t>
      </w:r>
      <w:proofErr w:type="spellEnd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. С. </w:t>
      </w:r>
      <w:proofErr w:type="spellStart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Хантингон</w:t>
      </w:r>
      <w:proofErr w:type="spellEnd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14:paraId="6909F74A" w14:textId="4EFE6B81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Географический детерминизм как основополагающий принцип традиционной геополитики.</w:t>
      </w:r>
    </w:p>
    <w:p w14:paraId="3E60B430" w14:textId="116F193F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proofErr w:type="spellStart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Мондиализм</w:t>
      </w:r>
      <w:proofErr w:type="spellEnd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14:paraId="1EED7B44" w14:textId="6E283025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Геополитика «фундаментальная» и геополитика «прикладная».</w:t>
      </w:r>
    </w:p>
    <w:p w14:paraId="179EB3C7" w14:textId="16CBE65E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«Конец истории» Ф. Фукуямы.</w:t>
      </w:r>
    </w:p>
    <w:p w14:paraId="3E638520" w14:textId="27515F6B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Категории современной геополитики.</w:t>
      </w:r>
    </w:p>
    <w:p w14:paraId="0AF7006F" w14:textId="77C65958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Геополитика европейских «новых правых».</w:t>
      </w:r>
    </w:p>
    <w:p w14:paraId="40D853B4" w14:textId="0F5E7E22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Основные геополитические факторы развития государств.</w:t>
      </w:r>
    </w:p>
    <w:p w14:paraId="460FEEC4" w14:textId="371986E3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proofErr w:type="spellStart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Неоевразийство</w:t>
      </w:r>
      <w:proofErr w:type="spellEnd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. Л. </w:t>
      </w:r>
      <w:proofErr w:type="spellStart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Гумелев</w:t>
      </w:r>
      <w:proofErr w:type="spellEnd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14:paraId="6C47AEE4" w14:textId="69589691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Формирование и эволюция традиционной геополитики.</w:t>
      </w:r>
    </w:p>
    <w:p w14:paraId="150D4AEE" w14:textId="06952C4B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Международная система: основные вехи эволюции.</w:t>
      </w:r>
    </w:p>
    <w:p w14:paraId="3A0047BB" w14:textId="23D0F724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Планетарный дуализм – основной закон геополитики.</w:t>
      </w:r>
    </w:p>
    <w:p w14:paraId="37CC9E69" w14:textId="22A5D4E8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Переход от </w:t>
      </w:r>
      <w:proofErr w:type="spellStart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биополярного</w:t>
      </w:r>
      <w:proofErr w:type="spellEnd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мира к многополюсному. Проблема «устойчивого развития».</w:t>
      </w:r>
    </w:p>
    <w:p w14:paraId="3FE5F4F1" w14:textId="4EE57DEE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Немецкая «</w:t>
      </w:r>
      <w:proofErr w:type="spellStart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органистическая</w:t>
      </w:r>
      <w:proofErr w:type="spellEnd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школа».</w:t>
      </w:r>
    </w:p>
    <w:p w14:paraId="73F2905F" w14:textId="551CEF66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Глобализации социальных и экономических процессов</w:t>
      </w:r>
    </w:p>
    <w:p w14:paraId="3B999003" w14:textId="5218F106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Концепция «Средней Европы». Р. </w:t>
      </w:r>
      <w:proofErr w:type="spellStart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Челлен</w:t>
      </w:r>
      <w:proofErr w:type="spellEnd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, Ф. </w:t>
      </w:r>
      <w:proofErr w:type="spellStart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Науманн</w:t>
      </w:r>
      <w:proofErr w:type="spellEnd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14:paraId="0D36948A" w14:textId="21E34C46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Глобальные проблемы современности. Необходимость «</w:t>
      </w:r>
      <w:proofErr w:type="spellStart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устойчивогомира</w:t>
      </w:r>
      <w:proofErr w:type="spellEnd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».</w:t>
      </w:r>
    </w:p>
    <w:p w14:paraId="01ED369F" w14:textId="27F1CBC9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Три </w:t>
      </w:r>
      <w:proofErr w:type="spellStart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неополитических</w:t>
      </w:r>
      <w:proofErr w:type="spellEnd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периода в теории X. </w:t>
      </w:r>
      <w:proofErr w:type="spellStart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Макиндера</w:t>
      </w:r>
      <w:proofErr w:type="spellEnd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14:paraId="045525FE" w14:textId="022393E6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Политические, экономические и геостратегические истоки российской </w:t>
      </w:r>
      <w:proofErr w:type="spellStart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сверхдержавности</w:t>
      </w:r>
      <w:proofErr w:type="spellEnd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14:paraId="519F258A" w14:textId="29ED82AC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Идея «морского могущества» А. </w:t>
      </w:r>
      <w:proofErr w:type="spellStart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Мэхэна</w:t>
      </w:r>
      <w:proofErr w:type="spellEnd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14:paraId="61700CAB" w14:textId="17BAC918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Характеристика места и роли России в современном мире.</w:t>
      </w:r>
    </w:p>
    <w:p w14:paraId="22A2DC1B" w14:textId="73C16892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Новый евразийский порядок по К. </w:t>
      </w:r>
      <w:proofErr w:type="spellStart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Хаусхоферу</w:t>
      </w:r>
      <w:proofErr w:type="spellEnd"/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14:paraId="5CE2C56F" w14:textId="5DD5947C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Россия в постсоветском пространстве.</w:t>
      </w:r>
    </w:p>
    <w:p w14:paraId="02BD1410" w14:textId="65AE452B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Место России в новой геополитической ситуации.</w:t>
      </w:r>
    </w:p>
    <w:p w14:paraId="2AB74A09" w14:textId="69A06094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Внешняя политика и национальные интересы России.</w:t>
      </w:r>
    </w:p>
    <w:p w14:paraId="549FF2CB" w14:textId="48A6056D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Цели и приоритеты внешней политики Украины.</w:t>
      </w:r>
    </w:p>
    <w:p w14:paraId="17323715" w14:textId="242B0383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Вопросы развития российско-белорусских отношений. </w:t>
      </w:r>
    </w:p>
    <w:p w14:paraId="7C77D23A" w14:textId="2132750F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Особенности геополитической ситуации в Средней Азии.</w:t>
      </w:r>
    </w:p>
    <w:p w14:paraId="1BC904B7" w14:textId="27C18A55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Межнациональные конфликты в Закавказье.</w:t>
      </w:r>
    </w:p>
    <w:p w14:paraId="09C6ADE3" w14:textId="46E4961A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Современная геополитическая ситуация в Европе.</w:t>
      </w:r>
    </w:p>
    <w:p w14:paraId="260982EE" w14:textId="4A5F3844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Экономическая интеграция в Европе: тенденции и проблемы.</w:t>
      </w:r>
    </w:p>
    <w:p w14:paraId="55F0B768" w14:textId="41FE53DB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Развитие отношений России со странами Западной Европы.</w:t>
      </w:r>
    </w:p>
    <w:p w14:paraId="0EB8ED8C" w14:textId="54E3D984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НАТО и европейская безопасность.</w:t>
      </w:r>
    </w:p>
    <w:p w14:paraId="677DC263" w14:textId="441C7871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Россия и Германия: проблемы и перспективы.</w:t>
      </w:r>
    </w:p>
    <w:p w14:paraId="5E974873" w14:textId="13455893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Развитие российско-французских отношений на современном этапе.</w:t>
      </w:r>
    </w:p>
    <w:p w14:paraId="6CC3409C" w14:textId="6663CADA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Геополитическая стратегия стран Восточной Европы.</w:t>
      </w:r>
    </w:p>
    <w:p w14:paraId="1992A2E6" w14:textId="1D6A0A07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lastRenderedPageBreak/>
        <w:t>Межнациональные конфликты в Европе: характер и особенность</w:t>
      </w:r>
    </w:p>
    <w:p w14:paraId="29801FB5" w14:textId="080F798D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Результаты демократических реформ в Восточной Европе.</w:t>
      </w:r>
    </w:p>
    <w:p w14:paraId="334D278A" w14:textId="54B6C2E1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Внешняя политика США: новые приоритеты и подходы.</w:t>
      </w:r>
    </w:p>
    <w:p w14:paraId="31F2A93B" w14:textId="025F1579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Роль США в современной системе геополитических отношений.</w:t>
      </w:r>
    </w:p>
    <w:p w14:paraId="45531CF1" w14:textId="14C76D5F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Основные принципы разработки системы национальной безопасности в США.</w:t>
      </w:r>
    </w:p>
    <w:p w14:paraId="208A2198" w14:textId="41BB81A6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США и региональные конфликты.</w:t>
      </w:r>
    </w:p>
    <w:p w14:paraId="6E37881A" w14:textId="51698742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Опыт Японии в экономическом развитии.</w:t>
      </w:r>
    </w:p>
    <w:p w14:paraId="636D3D03" w14:textId="5876D387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Перспективы развития российско-японских отношений.</w:t>
      </w:r>
    </w:p>
    <w:p w14:paraId="70CA87C2" w14:textId="619DD91A" w:rsidR="007C6BEB" w:rsidRP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Геополитические отношения в азиатско-тихоокеанском регионе.</w:t>
      </w:r>
    </w:p>
    <w:p w14:paraId="24C71E5B" w14:textId="0E3D0696" w:rsid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Дипломатия Китая на современном этапе.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</w:p>
    <w:p w14:paraId="56325A05" w14:textId="2995EE9F" w:rsidR="007C6BEB" w:rsidRDefault="007C6BEB" w:rsidP="00F5076C">
      <w:pPr>
        <w:pStyle w:val="a3"/>
        <w:numPr>
          <w:ilvl w:val="0"/>
          <w:numId w:val="45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7C6BE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Россия и Китай: история и современность.</w:t>
      </w:r>
    </w:p>
    <w:p w14:paraId="7C648B38" w14:textId="77777777" w:rsidR="00D35F51" w:rsidRDefault="00D35F51" w:rsidP="00F5076C">
      <w:pPr>
        <w:pStyle w:val="a3"/>
        <w:numPr>
          <w:ilvl w:val="0"/>
          <w:numId w:val="1"/>
        </w:numPr>
        <w:tabs>
          <w:tab w:val="left" w:pos="709"/>
        </w:tabs>
        <w:ind w:left="709" w:hanging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E4B6E63" w14:textId="5BCBCA5F" w:rsidR="00F844B0" w:rsidRPr="00F844B0" w:rsidRDefault="00F844B0" w:rsidP="001F4C7E">
      <w:pPr>
        <w:pStyle w:val="a3"/>
        <w:numPr>
          <w:ilvl w:val="0"/>
          <w:numId w:val="50"/>
        </w:numPr>
        <w:spacing w:after="0"/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F844B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КРИТЕРИИ, ПОКАЗАТЕЛИ И ШКАЛЫ ОЦЕНИВАНИЯ РЕЗУЛЬТАТОВ ОСВОЕНИЯ ДИСЦИПЛИНЫ</w:t>
      </w:r>
    </w:p>
    <w:p w14:paraId="5ED6C798" w14:textId="77777777" w:rsidR="00F844B0" w:rsidRPr="00ED4B7E" w:rsidRDefault="00F844B0" w:rsidP="00F844B0">
      <w:pPr>
        <w:pStyle w:val="a3"/>
        <w:spacing w:after="0"/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B40754" w14:textId="77777777" w:rsidR="00F844B0" w:rsidRDefault="00F844B0" w:rsidP="001F4C7E">
      <w:pPr>
        <w:pStyle w:val="a3"/>
        <w:numPr>
          <w:ilvl w:val="1"/>
          <w:numId w:val="50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Текущий контроль успеваемости</w:t>
      </w:r>
    </w:p>
    <w:p w14:paraId="458A1E0C" w14:textId="77777777" w:rsidR="00F844B0" w:rsidRDefault="00F844B0" w:rsidP="00F844B0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5EAF8800" w14:textId="582EB195" w:rsidR="00F844B0" w:rsidRDefault="00F844B0" w:rsidP="00F844B0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C20146">
        <w:rPr>
          <w:rFonts w:ascii="Times New Roman" w:eastAsia="+mn-ea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</w:t>
      </w: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ются проверочные работы, которые включают задания закрытого и открытого типов. </w:t>
      </w:r>
    </w:p>
    <w:p w14:paraId="0F015972" w14:textId="77777777" w:rsidR="00F844B0" w:rsidRPr="00FB15FD" w:rsidRDefault="00F844B0" w:rsidP="00F844B0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41D11E0A" w14:textId="77777777" w:rsidR="00F844B0" w:rsidRDefault="00F844B0" w:rsidP="00F844B0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E7A453F" w14:textId="77777777" w:rsidR="00F844B0" w:rsidRDefault="00F844B0" w:rsidP="00F844B0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03BF2CAD" w14:textId="77777777" w:rsidR="00F844B0" w:rsidRDefault="00F844B0" w:rsidP="00F844B0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F844B0" w14:paraId="23AC96E6" w14:textId="77777777" w:rsidTr="009677D6">
        <w:tc>
          <w:tcPr>
            <w:tcW w:w="4785" w:type="dxa"/>
          </w:tcPr>
          <w:p w14:paraId="58219175" w14:textId="77777777" w:rsidR="00F844B0" w:rsidRPr="00544EC9" w:rsidRDefault="00F844B0" w:rsidP="009677D6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785" w:type="dxa"/>
          </w:tcPr>
          <w:p w14:paraId="1AD62094" w14:textId="77777777" w:rsidR="00F844B0" w:rsidRPr="00544EC9" w:rsidRDefault="00F844B0" w:rsidP="009677D6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F844B0" w14:paraId="4CAB2045" w14:textId="77777777" w:rsidTr="009677D6">
        <w:tc>
          <w:tcPr>
            <w:tcW w:w="4785" w:type="dxa"/>
          </w:tcPr>
          <w:p w14:paraId="2F25B3D2" w14:textId="77777777" w:rsidR="00F844B0" w:rsidRPr="00544EC9" w:rsidRDefault="00F844B0" w:rsidP="00F844B0">
            <w:pPr>
              <w:pStyle w:val="a3"/>
              <w:numPr>
                <w:ilvl w:val="1"/>
                <w:numId w:val="48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547056F4" w14:textId="77777777" w:rsidR="00F844B0" w:rsidRDefault="00F844B0" w:rsidP="009677D6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74C4BC68" w14:textId="77777777" w:rsidR="00F844B0" w:rsidRPr="00544EC9" w:rsidRDefault="00F844B0" w:rsidP="009677D6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3A7CE5F5" w14:textId="77777777" w:rsidR="00F844B0" w:rsidRPr="00544EC9" w:rsidRDefault="00F844B0" w:rsidP="009677D6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648EAB5D" w14:textId="77777777" w:rsidR="00F844B0" w:rsidRPr="00544EC9" w:rsidRDefault="00F844B0" w:rsidP="009677D6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5050F3F0" w14:textId="77777777" w:rsidR="00F844B0" w:rsidRPr="00544EC9" w:rsidRDefault="00F844B0" w:rsidP="009677D6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844B0" w14:paraId="539F9C85" w14:textId="77777777" w:rsidTr="009677D6">
        <w:tc>
          <w:tcPr>
            <w:tcW w:w="4785" w:type="dxa"/>
          </w:tcPr>
          <w:p w14:paraId="5C01C7FD" w14:textId="77777777" w:rsidR="00F844B0" w:rsidRPr="00544EC9" w:rsidRDefault="00F844B0" w:rsidP="00F844B0">
            <w:pPr>
              <w:pStyle w:val="a3"/>
              <w:numPr>
                <w:ilvl w:val="1"/>
                <w:numId w:val="48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4B621558" w14:textId="77777777" w:rsidR="00F844B0" w:rsidRDefault="00F844B0" w:rsidP="009677D6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0CD9A20B" w14:textId="77777777" w:rsidR="00F844B0" w:rsidRPr="00544EC9" w:rsidRDefault="00F844B0" w:rsidP="009677D6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142A4801" w14:textId="77777777" w:rsidR="00F844B0" w:rsidRPr="00544EC9" w:rsidRDefault="00F844B0" w:rsidP="009677D6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35191732" w14:textId="77777777" w:rsidR="00F844B0" w:rsidRPr="00544EC9" w:rsidRDefault="00F844B0" w:rsidP="009677D6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1E9BA1EC" w14:textId="77777777" w:rsidR="00F844B0" w:rsidRDefault="00F844B0" w:rsidP="009677D6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844B0" w14:paraId="387D2919" w14:textId="77777777" w:rsidTr="009677D6">
        <w:tc>
          <w:tcPr>
            <w:tcW w:w="4785" w:type="dxa"/>
          </w:tcPr>
          <w:p w14:paraId="2D448697" w14:textId="77777777" w:rsidR="00F844B0" w:rsidRPr="00544EC9" w:rsidRDefault="00F844B0" w:rsidP="00F844B0">
            <w:pPr>
              <w:pStyle w:val="a3"/>
              <w:numPr>
                <w:ilvl w:val="1"/>
                <w:numId w:val="48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785" w:type="dxa"/>
          </w:tcPr>
          <w:p w14:paraId="38EC1464" w14:textId="77777777" w:rsidR="00F844B0" w:rsidRPr="00544EC9" w:rsidRDefault="00F844B0" w:rsidP="009677D6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53D70962" w14:textId="77777777" w:rsidR="00F844B0" w:rsidRPr="00544EC9" w:rsidRDefault="00F844B0" w:rsidP="009677D6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B8FD242" w14:textId="77777777" w:rsidR="00F844B0" w:rsidRPr="00544EC9" w:rsidRDefault="00F844B0" w:rsidP="009677D6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57823020" w14:textId="77777777" w:rsidR="00F844B0" w:rsidRDefault="00F844B0" w:rsidP="009677D6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844B0" w14:paraId="438A7956" w14:textId="77777777" w:rsidTr="009677D6">
        <w:tc>
          <w:tcPr>
            <w:tcW w:w="4785" w:type="dxa"/>
          </w:tcPr>
          <w:p w14:paraId="349E6605" w14:textId="77777777" w:rsidR="00F844B0" w:rsidRPr="00544EC9" w:rsidRDefault="00F844B0" w:rsidP="00F844B0">
            <w:pPr>
              <w:pStyle w:val="a3"/>
              <w:numPr>
                <w:ilvl w:val="1"/>
                <w:numId w:val="48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дополнение к контексту</w:t>
            </w:r>
          </w:p>
          <w:p w14:paraId="3BBCA1A9" w14:textId="77777777" w:rsidR="00F844B0" w:rsidRDefault="00F844B0" w:rsidP="009677D6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4E92B40C" w14:textId="77777777" w:rsidR="00F844B0" w:rsidRPr="00544EC9" w:rsidRDefault="00F844B0" w:rsidP="009677D6">
            <w:pPr>
              <w:pStyle w:val="a3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6D122086" w14:textId="77777777" w:rsidR="00F844B0" w:rsidRPr="00544EC9" w:rsidRDefault="00F844B0" w:rsidP="009677D6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6B76B1A8" w14:textId="77777777" w:rsidR="00F844B0" w:rsidRDefault="00F844B0" w:rsidP="009677D6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844B0" w14:paraId="08F0E30C" w14:textId="77777777" w:rsidTr="009677D6">
        <w:tc>
          <w:tcPr>
            <w:tcW w:w="4785" w:type="dxa"/>
          </w:tcPr>
          <w:p w14:paraId="325DA319" w14:textId="77777777" w:rsidR="00F844B0" w:rsidRPr="00544EC9" w:rsidRDefault="00F844B0" w:rsidP="00F844B0">
            <w:pPr>
              <w:pStyle w:val="a3"/>
              <w:numPr>
                <w:ilvl w:val="1"/>
                <w:numId w:val="48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ввод правильного ответа</w:t>
            </w:r>
          </w:p>
        </w:tc>
        <w:tc>
          <w:tcPr>
            <w:tcW w:w="4785" w:type="dxa"/>
          </w:tcPr>
          <w:p w14:paraId="4D46BB2A" w14:textId="77777777" w:rsidR="00F844B0" w:rsidRPr="00544EC9" w:rsidRDefault="00F844B0" w:rsidP="009677D6">
            <w:pPr>
              <w:pStyle w:val="a3"/>
              <w:ind w:left="709" w:hanging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2D87263B" w14:textId="77777777" w:rsidR="00F844B0" w:rsidRPr="00544EC9" w:rsidRDefault="00F844B0" w:rsidP="009677D6">
            <w:pPr>
              <w:pStyle w:val="a3"/>
              <w:ind w:left="709" w:hanging="709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баллов.</w:t>
            </w:r>
          </w:p>
          <w:p w14:paraId="34D27575" w14:textId="77777777" w:rsidR="00F844B0" w:rsidRPr="00544EC9" w:rsidRDefault="00F844B0" w:rsidP="009677D6">
            <w:pPr>
              <w:pStyle w:val="a3"/>
              <w:spacing w:line="120" w:lineRule="auto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44B0" w14:paraId="039C47F0" w14:textId="77777777" w:rsidTr="009677D6">
        <w:tc>
          <w:tcPr>
            <w:tcW w:w="4785" w:type="dxa"/>
          </w:tcPr>
          <w:p w14:paraId="1C42F929" w14:textId="77777777" w:rsidR="00F844B0" w:rsidRPr="003B62F7" w:rsidRDefault="00F844B0" w:rsidP="00F844B0">
            <w:pPr>
              <w:pStyle w:val="a3"/>
              <w:numPr>
                <w:ilvl w:val="1"/>
                <w:numId w:val="48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785" w:type="dxa"/>
          </w:tcPr>
          <w:p w14:paraId="505D5D67" w14:textId="77777777" w:rsidR="00F844B0" w:rsidRDefault="00F844B0" w:rsidP="009677D6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28D52B82" w14:textId="77777777" w:rsidR="00F844B0" w:rsidRDefault="00F844B0" w:rsidP="009677D6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езначительные 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14F2F412" w14:textId="77777777" w:rsidR="00F844B0" w:rsidRDefault="00F844B0" w:rsidP="009677D6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478A01D9" w14:textId="77777777" w:rsidR="00F844B0" w:rsidRPr="00A67601" w:rsidRDefault="00F844B0" w:rsidP="009677D6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1475BB39" w14:textId="77777777" w:rsidR="00F844B0" w:rsidRPr="00544EC9" w:rsidRDefault="00F844B0" w:rsidP="009677D6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D806794" w14:textId="77777777" w:rsidR="00F844B0" w:rsidRPr="00544EC9" w:rsidRDefault="00F844B0" w:rsidP="00F844B0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621264BE" w14:textId="77777777" w:rsidR="00F844B0" w:rsidRPr="00B429D1" w:rsidRDefault="00F844B0" w:rsidP="00F844B0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76AFADE7" w14:textId="77777777" w:rsidR="00F844B0" w:rsidRPr="00CE4AD8" w:rsidRDefault="00F844B0" w:rsidP="00F84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Далее с</w:t>
      </w:r>
      <w:r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4CAF71CD" w14:textId="77777777" w:rsidR="00F844B0" w:rsidRDefault="00F844B0" w:rsidP="00F844B0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1AD9B1F" w14:textId="77777777" w:rsidR="00F844B0" w:rsidRPr="00CE4AD8" w:rsidRDefault="00F844B0" w:rsidP="00F844B0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7C2498F9" w14:textId="77777777" w:rsidR="00F844B0" w:rsidRDefault="00F844B0" w:rsidP="00F844B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 по теме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 набрал 6</w:t>
      </w:r>
      <w:r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230D88D0" w14:textId="77777777" w:rsidR="00F844B0" w:rsidRPr="0051363A" w:rsidRDefault="00F844B0" w:rsidP="00F844B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Результаты проверочной работы оцениваются как «отлично», если обучающийся набрал 85 % и более от максимального балла. </w:t>
      </w:r>
    </w:p>
    <w:p w14:paraId="594663CF" w14:textId="77777777" w:rsidR="00F844B0" w:rsidRPr="0051363A" w:rsidRDefault="00F844B0" w:rsidP="00F844B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«хорошо», если обучающийся набрал от 75 до 84 % от максимального балла. </w:t>
      </w:r>
    </w:p>
    <w:p w14:paraId="7C6FEAA4" w14:textId="77777777" w:rsidR="00F844B0" w:rsidRPr="0051363A" w:rsidRDefault="00F844B0" w:rsidP="00F844B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«удовлетворительно», если обучающийся набрал от 60 до 74 % от максимального балла. </w:t>
      </w:r>
    </w:p>
    <w:p w14:paraId="6C898BBD" w14:textId="77777777" w:rsidR="00F844B0" w:rsidRDefault="00F844B0" w:rsidP="00F844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 оцениваются «неудовлетворительно», если обучающийся набрал менее 60 % от максимального балла.</w:t>
      </w:r>
    </w:p>
    <w:p w14:paraId="73C2BCBB" w14:textId="77777777" w:rsidR="00F844B0" w:rsidRDefault="00F844B0" w:rsidP="00F844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0CF4181" w14:textId="1C431840" w:rsidR="00F844B0" w:rsidRPr="00F844B0" w:rsidRDefault="00F844B0" w:rsidP="001F4C7E">
      <w:pPr>
        <w:pStyle w:val="a3"/>
        <w:numPr>
          <w:ilvl w:val="1"/>
          <w:numId w:val="50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F844B0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7A10B72B" w14:textId="77777777" w:rsidR="00F844B0" w:rsidRDefault="00F844B0" w:rsidP="00F844B0">
      <w:pPr>
        <w:pStyle w:val="a3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6E4FED7F" w14:textId="77777777" w:rsidR="00F844B0" w:rsidRPr="00B072BA" w:rsidRDefault="00F844B0" w:rsidP="00F844B0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Зачет</w:t>
      </w:r>
    </w:p>
    <w:p w14:paraId="0B570B2A" w14:textId="77777777" w:rsidR="00F844B0" w:rsidRPr="00D8192A" w:rsidRDefault="00F844B0" w:rsidP="00F844B0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Оценка на зачете осуществляется на основе принципов объективности, справедливости, всестороннего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анализа уровня знаний обучающихся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2553FEA2" w14:textId="77777777" w:rsidR="00F844B0" w:rsidRPr="00D8192A" w:rsidRDefault="00F844B0" w:rsidP="00F844B0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14:paraId="225C656B" w14:textId="77777777" w:rsidR="00F844B0" w:rsidRPr="00D8192A" w:rsidRDefault="00F844B0" w:rsidP="00F844B0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14:paraId="4DAB882C" w14:textId="77777777" w:rsidR="00F844B0" w:rsidRPr="00D8192A" w:rsidRDefault="00F844B0" w:rsidP="00F844B0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на практических занятиях;</w:t>
      </w:r>
    </w:p>
    <w:p w14:paraId="4893D2B4" w14:textId="77777777" w:rsidR="00F844B0" w:rsidRPr="00D8192A" w:rsidRDefault="00F844B0" w:rsidP="00F844B0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14:paraId="6A07319C" w14:textId="77777777" w:rsidR="00F844B0" w:rsidRPr="00D8192A" w:rsidRDefault="00F844B0" w:rsidP="00F844B0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31070EEE" w14:textId="77777777" w:rsidR="00F844B0" w:rsidRPr="00D8192A" w:rsidRDefault="00F844B0" w:rsidP="00F844B0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14:paraId="76D49175" w14:textId="77777777" w:rsidR="00F844B0" w:rsidRPr="00D8192A" w:rsidRDefault="00F844B0" w:rsidP="00F844B0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53DD1CE7" w14:textId="77777777" w:rsidR="00F844B0" w:rsidRDefault="00F844B0" w:rsidP="00F844B0">
      <w:pPr>
        <w:pStyle w:val="17"/>
        <w:shd w:val="clear" w:color="auto" w:fill="auto"/>
        <w:spacing w:before="0" w:after="80" w:line="240" w:lineRule="auto"/>
        <w:ind w:right="20" w:firstLine="720"/>
        <w:jc w:val="both"/>
        <w:rPr>
          <w:sz w:val="28"/>
          <w:szCs w:val="28"/>
        </w:rPr>
      </w:pPr>
      <w:r w:rsidRPr="000D2D46">
        <w:rPr>
          <w:sz w:val="28"/>
          <w:szCs w:val="28"/>
        </w:rPr>
        <w:t xml:space="preserve">Оценка носит не дифференцированный </w:t>
      </w:r>
      <w:r>
        <w:rPr>
          <w:sz w:val="28"/>
          <w:szCs w:val="28"/>
        </w:rPr>
        <w:t>характер и определяется как</w:t>
      </w:r>
      <w:r w:rsidRPr="000D2D46">
        <w:rPr>
          <w:sz w:val="28"/>
          <w:szCs w:val="28"/>
        </w:rPr>
        <w:t xml:space="preserve"> «зачтено», «не зачтено». </w:t>
      </w:r>
    </w:p>
    <w:p w14:paraId="64AABD3B" w14:textId="77777777" w:rsidR="00F844B0" w:rsidRPr="00D8192A" w:rsidRDefault="00F844B0" w:rsidP="00F844B0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«Зачтено» ставится обучающемуся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, показавшему знание основных положений учебной дисциплины, умение </w:t>
      </w:r>
      <w:r>
        <w:rPr>
          <w:rFonts w:ascii="Times New Roman" w:eastAsia="TimesNewRomanPSMT" w:hAnsi="Times New Roman" w:cs="Times New Roman"/>
          <w:sz w:val="28"/>
          <w:szCs w:val="28"/>
        </w:rPr>
        <w:t>выполнять конкретную практические задания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из числа предусмотренных рабочей программой, использовать рекомендованную учебную и справочную литературу.</w:t>
      </w:r>
    </w:p>
    <w:p w14:paraId="052A6F2E" w14:textId="77777777" w:rsidR="00F844B0" w:rsidRDefault="00F844B0" w:rsidP="00F844B0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«Не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за</w:t>
      </w:r>
      <w:r>
        <w:rPr>
          <w:rFonts w:ascii="Times New Roman" w:eastAsia="TimesNewRomanPSMT" w:hAnsi="Times New Roman" w:cs="Times New Roman"/>
          <w:sz w:val="28"/>
          <w:szCs w:val="28"/>
        </w:rPr>
        <w:t>чтено» ставится обучающемуся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, имеющему существенные пробелы в знании основного материала по программе, а также допустившему принципиальные ошибки при изложении материала.</w:t>
      </w:r>
    </w:p>
    <w:p w14:paraId="47F7FD05" w14:textId="77777777" w:rsidR="00F844B0" w:rsidRDefault="00F844B0" w:rsidP="00F844B0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C2FDA05" w14:textId="4CFFAF24" w:rsidR="00775A2B" w:rsidRPr="00D66A7E" w:rsidRDefault="00F844B0" w:rsidP="001F4C7E">
      <w:pPr>
        <w:pStyle w:val="a3"/>
        <w:numPr>
          <w:ilvl w:val="0"/>
          <w:numId w:val="50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4B0">
        <w:rPr>
          <w:rFonts w:ascii="Times New Roman" w:hAnsi="Times New Roman" w:cs="Times New Roman"/>
          <w:b/>
          <w:sz w:val="24"/>
          <w:szCs w:val="24"/>
        </w:rPr>
        <w:lastRenderedPageBreak/>
        <w:t>МЕТОДИЧЕСКИЕ МАТЕРИАЛЫ, ОПРЕДЕЛЯЮЩИЕ ПРОЦЕДУРЫ ОЦЕНИВАНИЯ КОМПЕТЕНЦИЙ</w:t>
      </w:r>
    </w:p>
    <w:p w14:paraId="26E7FA64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0DCC2D8" w14:textId="34CE9E1E" w:rsidR="00DC597B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782" w:type="dxa"/>
        <w:tblInd w:w="-176" w:type="dxa"/>
        <w:tblLook w:val="04A0" w:firstRow="1" w:lastRow="0" w:firstColumn="1" w:lastColumn="0" w:noHBand="0" w:noVBand="1"/>
      </w:tblPr>
      <w:tblGrid>
        <w:gridCol w:w="1420"/>
        <w:gridCol w:w="4960"/>
        <w:gridCol w:w="3402"/>
      </w:tblGrid>
      <w:tr w:rsidR="00F844B0" w:rsidRPr="002B3B30" w14:paraId="31E52C72" w14:textId="77777777" w:rsidTr="009677D6">
        <w:tc>
          <w:tcPr>
            <w:tcW w:w="1420" w:type="dxa"/>
            <w:vAlign w:val="center"/>
          </w:tcPr>
          <w:p w14:paraId="296FE34C" w14:textId="77777777" w:rsidR="00F844B0" w:rsidRPr="002B3B30" w:rsidRDefault="00F844B0" w:rsidP="009677D6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446FA995" w14:textId="77777777" w:rsidR="00F844B0" w:rsidRPr="002B3B30" w:rsidRDefault="00F844B0" w:rsidP="009677D6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0AC9A434" w14:textId="77777777" w:rsidR="00F844B0" w:rsidRPr="002B3B30" w:rsidRDefault="00F844B0" w:rsidP="009677D6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74AD2805" w14:textId="77777777" w:rsidR="00F844B0" w:rsidRPr="002B3B30" w:rsidRDefault="00F844B0" w:rsidP="009677D6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F844B0" w14:paraId="1704CD45" w14:textId="77777777" w:rsidTr="009677D6">
        <w:trPr>
          <w:trHeight w:val="801"/>
        </w:trPr>
        <w:tc>
          <w:tcPr>
            <w:tcW w:w="1420" w:type="dxa"/>
            <w:vMerge w:val="restart"/>
          </w:tcPr>
          <w:p w14:paraId="3FE6E928" w14:textId="50914312" w:rsidR="00F844B0" w:rsidRDefault="00F844B0" w:rsidP="009677D6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УК-5</w:t>
            </w:r>
          </w:p>
        </w:tc>
        <w:tc>
          <w:tcPr>
            <w:tcW w:w="4960" w:type="dxa"/>
          </w:tcPr>
          <w:p w14:paraId="188B71E9" w14:textId="77777777" w:rsidR="00F844B0" w:rsidRPr="002B06F0" w:rsidRDefault="00F844B0" w:rsidP="009677D6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66ACE7DD" w14:textId="77777777" w:rsidR="00360126" w:rsidRPr="00360126" w:rsidRDefault="00360126" w:rsidP="00360126">
            <w:pPr>
              <w:widowControl w:val="0"/>
              <w:numPr>
                <w:ilvl w:val="0"/>
                <w:numId w:val="2"/>
              </w:numPr>
              <w:tabs>
                <w:tab w:val="left" w:pos="390"/>
              </w:tabs>
              <w:suppressAutoHyphens/>
              <w:autoSpaceDE w:val="0"/>
              <w:ind w:left="316" w:hanging="31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1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социокультурные особенности российского общества и основных мировых цивилизаций; </w:t>
            </w:r>
          </w:p>
          <w:p w14:paraId="1B89F76F" w14:textId="1247FEDA" w:rsidR="00F844B0" w:rsidRPr="00F844B0" w:rsidRDefault="00360126" w:rsidP="00360126">
            <w:pPr>
              <w:widowControl w:val="0"/>
              <w:numPr>
                <w:ilvl w:val="0"/>
                <w:numId w:val="2"/>
              </w:numPr>
              <w:tabs>
                <w:tab w:val="left" w:pos="390"/>
              </w:tabs>
              <w:suppressAutoHyphens/>
              <w:autoSpaceDE w:val="0"/>
              <w:ind w:left="316" w:hanging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360126">
              <w:rPr>
                <w:rFonts w:ascii="Times New Roman" w:hAnsi="Times New Roman" w:cs="Times New Roman"/>
                <w:bCs/>
                <w:sz w:val="24"/>
                <w:szCs w:val="24"/>
              </w:rPr>
              <w:t>гуманистические принципы межкультурного взаимодействия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16E62ACE" w14:textId="77777777" w:rsidR="00F844B0" w:rsidRDefault="00F844B0" w:rsidP="009677D6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F844B0" w14:paraId="29B1699B" w14:textId="77777777" w:rsidTr="009677D6">
        <w:trPr>
          <w:trHeight w:val="1104"/>
        </w:trPr>
        <w:tc>
          <w:tcPr>
            <w:tcW w:w="1420" w:type="dxa"/>
            <w:vMerge/>
          </w:tcPr>
          <w:p w14:paraId="2E439EE4" w14:textId="77777777" w:rsidR="00F844B0" w:rsidRDefault="00F844B0" w:rsidP="009677D6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73336DF6" w14:textId="77777777" w:rsidR="00F844B0" w:rsidRPr="002B06F0" w:rsidRDefault="00F844B0" w:rsidP="009677D6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4198719A" w14:textId="444C3FBA" w:rsidR="00F844B0" w:rsidRPr="00F844B0" w:rsidRDefault="00360126" w:rsidP="00F844B0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ind w:left="316" w:hanging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360126">
              <w:rPr>
                <w:rFonts w:ascii="Times New Roman" w:hAnsi="Times New Roman" w:cs="Times New Roman"/>
                <w:bCs/>
                <w:sz w:val="24"/>
                <w:szCs w:val="24"/>
              </w:rPr>
              <w:t>учитывать и толерантно воспринимать социокультурные, этнические и конфессиональные особенности субъектов профессионального взаимодействия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104B0953" w14:textId="77777777" w:rsidR="00F844B0" w:rsidRDefault="00F844B0" w:rsidP="009677D6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F844B0" w14:paraId="6B0F73D6" w14:textId="77777777" w:rsidTr="009677D6">
        <w:trPr>
          <w:trHeight w:val="828"/>
        </w:trPr>
        <w:tc>
          <w:tcPr>
            <w:tcW w:w="1420" w:type="dxa"/>
            <w:vMerge/>
          </w:tcPr>
          <w:p w14:paraId="162D187B" w14:textId="77777777" w:rsidR="00F844B0" w:rsidRDefault="00F844B0" w:rsidP="009677D6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5B10F0DC" w14:textId="77777777" w:rsidR="00F844B0" w:rsidRPr="002B06F0" w:rsidRDefault="00F844B0" w:rsidP="009677D6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170DAB2C" w14:textId="77777777" w:rsidR="00F844B0" w:rsidRDefault="00C20146" w:rsidP="009677D6">
            <w:pPr>
              <w:tabs>
                <w:tab w:val="left" w:pos="2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0146">
              <w:rPr>
                <w:rFonts w:ascii="Times New Roman" w:hAnsi="Times New Roman" w:cs="Times New Roman"/>
                <w:sz w:val="24"/>
                <w:szCs w:val="24"/>
              </w:rPr>
              <w:t>способностью осуществлять профессиональную деятельность в условиях межкультурного взаимодействия</w:t>
            </w:r>
          </w:p>
          <w:p w14:paraId="33F52162" w14:textId="58C4F591" w:rsidR="001F4C7E" w:rsidRPr="00CA1241" w:rsidRDefault="001F4C7E" w:rsidP="001F4C7E">
            <w:pPr>
              <w:tabs>
                <w:tab w:val="left" w:pos="283"/>
              </w:tabs>
              <w:spacing w:line="12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5E0E70EF" w14:textId="77777777" w:rsidR="00F844B0" w:rsidRDefault="00F844B0" w:rsidP="009677D6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210B1BA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657F1624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4EBE4713" w14:textId="77777777" w:rsidR="00C20146" w:rsidRPr="0022330F" w:rsidRDefault="00C20146" w:rsidP="00C20146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3"/>
        <w:gridCol w:w="5386"/>
        <w:gridCol w:w="2092"/>
      </w:tblGrid>
      <w:tr w:rsidR="00C20146" w14:paraId="43B30ABF" w14:textId="77777777" w:rsidTr="009677D6">
        <w:tc>
          <w:tcPr>
            <w:tcW w:w="2093" w:type="dxa"/>
            <w:vAlign w:val="center"/>
          </w:tcPr>
          <w:p w14:paraId="74B9878E" w14:textId="77777777" w:rsidR="00C20146" w:rsidRPr="0022330F" w:rsidRDefault="00C20146" w:rsidP="009677D6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0C9242C2" w14:textId="77777777" w:rsidR="00C20146" w:rsidRPr="0022330F" w:rsidRDefault="00C20146" w:rsidP="009677D6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6217BCCE" w14:textId="77777777" w:rsidR="00C20146" w:rsidRPr="0022330F" w:rsidRDefault="00C20146" w:rsidP="009677D6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C20146" w14:paraId="2960DFD4" w14:textId="77777777" w:rsidTr="009677D6">
        <w:tc>
          <w:tcPr>
            <w:tcW w:w="2093" w:type="dxa"/>
            <w:vAlign w:val="center"/>
          </w:tcPr>
          <w:p w14:paraId="46B0080B" w14:textId="77777777" w:rsidR="00C20146" w:rsidRPr="005F74D9" w:rsidRDefault="00C20146" w:rsidP="009677D6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A3172D9" w14:textId="77777777" w:rsidR="00C20146" w:rsidRPr="0022330F" w:rsidRDefault="00C20146" w:rsidP="009677D6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060FDB68" w14:textId="77777777" w:rsidR="00C20146" w:rsidRPr="0022330F" w:rsidRDefault="00C20146" w:rsidP="009677D6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C20146" w14:paraId="561C62EC" w14:textId="77777777" w:rsidTr="009677D6">
        <w:tc>
          <w:tcPr>
            <w:tcW w:w="2093" w:type="dxa"/>
            <w:vAlign w:val="center"/>
          </w:tcPr>
          <w:p w14:paraId="04778097" w14:textId="77777777" w:rsidR="00C20146" w:rsidRPr="0022330F" w:rsidRDefault="00C20146" w:rsidP="009677D6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778CD9A6" w14:textId="77777777" w:rsidR="00C20146" w:rsidRPr="0022330F" w:rsidRDefault="00C20146" w:rsidP="009677D6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186A95E" w14:textId="77777777" w:rsidR="00C20146" w:rsidRPr="0022330F" w:rsidRDefault="00C20146" w:rsidP="009677D6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C20146" w14:paraId="7DF04715" w14:textId="77777777" w:rsidTr="009677D6">
        <w:tc>
          <w:tcPr>
            <w:tcW w:w="2093" w:type="dxa"/>
            <w:vAlign w:val="center"/>
          </w:tcPr>
          <w:p w14:paraId="1A0BE79B" w14:textId="77777777" w:rsidR="00C20146" w:rsidRPr="0022330F" w:rsidRDefault="00C20146" w:rsidP="009677D6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55C0E00D" w14:textId="77777777" w:rsidR="00C20146" w:rsidRPr="0022330F" w:rsidRDefault="00C20146" w:rsidP="009677D6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63603C25" w14:textId="77777777" w:rsidR="00C20146" w:rsidRPr="0022330F" w:rsidRDefault="00C20146" w:rsidP="009677D6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C20146" w14:paraId="195BBCC0" w14:textId="77777777" w:rsidTr="009677D6">
        <w:tc>
          <w:tcPr>
            <w:tcW w:w="2093" w:type="dxa"/>
            <w:vAlign w:val="center"/>
          </w:tcPr>
          <w:p w14:paraId="05E3E333" w14:textId="77777777" w:rsidR="00C20146" w:rsidRPr="0022330F" w:rsidRDefault="00C20146" w:rsidP="009677D6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128FC4AB" w14:textId="77777777" w:rsidR="00C20146" w:rsidRPr="0022330F" w:rsidRDefault="00C20146" w:rsidP="009677D6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30787CE2" w14:textId="77777777" w:rsidR="00C20146" w:rsidRPr="0022330F" w:rsidRDefault="00C20146" w:rsidP="009677D6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C20146" w14:paraId="526759E6" w14:textId="77777777" w:rsidTr="009677D6">
        <w:tc>
          <w:tcPr>
            <w:tcW w:w="2093" w:type="dxa"/>
            <w:vAlign w:val="center"/>
          </w:tcPr>
          <w:p w14:paraId="6F64D2A3" w14:textId="77777777" w:rsidR="00C20146" w:rsidRPr="0022330F" w:rsidRDefault="00C20146" w:rsidP="009677D6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09F19C99" w14:textId="77777777" w:rsidR="00C20146" w:rsidRPr="0022330F" w:rsidRDefault="00C20146" w:rsidP="009677D6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151143EB" w14:textId="77777777" w:rsidR="00C20146" w:rsidRPr="0022330F" w:rsidRDefault="00C20146" w:rsidP="009677D6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CEB24C6" w14:textId="77777777" w:rsidR="008213EF" w:rsidRPr="005B3236" w:rsidRDefault="008213EF" w:rsidP="00C20146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8553E5">
      <w:pgSz w:w="11906" w:h="16838"/>
      <w:pgMar w:top="1134" w:right="567" w:bottom="1134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3D369" w14:textId="77777777" w:rsidR="009D40C9" w:rsidRDefault="009D40C9" w:rsidP="00D95CB3">
      <w:pPr>
        <w:spacing w:after="0" w:line="240" w:lineRule="auto"/>
      </w:pPr>
      <w:r>
        <w:separator/>
      </w:r>
    </w:p>
  </w:endnote>
  <w:endnote w:type="continuationSeparator" w:id="0">
    <w:p w14:paraId="12871587" w14:textId="77777777" w:rsidR="009D40C9" w:rsidRDefault="009D40C9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62B47" w14:textId="77777777" w:rsidR="009D40C9" w:rsidRDefault="009D40C9" w:rsidP="00D95CB3">
      <w:pPr>
        <w:spacing w:after="0" w:line="240" w:lineRule="auto"/>
      </w:pPr>
      <w:r>
        <w:separator/>
      </w:r>
    </w:p>
  </w:footnote>
  <w:footnote w:type="continuationSeparator" w:id="0">
    <w:p w14:paraId="335187D5" w14:textId="77777777" w:rsidR="009D40C9" w:rsidRDefault="009D40C9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EndPr/>
    <w:sdtContent>
      <w:p w14:paraId="24191F74" w14:textId="6A4BB71A" w:rsidR="00B50326" w:rsidRPr="00D95CB3" w:rsidRDefault="00B50326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2777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72D8613B" w14:textId="77777777" w:rsidR="00B50326" w:rsidRDefault="00B5032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2752459"/>
      <w:docPartObj>
        <w:docPartGallery w:val="Page Numbers (Top of Page)"/>
        <w:docPartUnique/>
      </w:docPartObj>
    </w:sdtPr>
    <w:sdtEndPr/>
    <w:sdtContent>
      <w:p w14:paraId="3ED5C89D" w14:textId="749EE5EF" w:rsidR="00B50326" w:rsidRDefault="00B5032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777">
          <w:rPr>
            <w:noProof/>
          </w:rPr>
          <w:t>6</w:t>
        </w:r>
        <w:r>
          <w:fldChar w:fldCharType="end"/>
        </w:r>
      </w:p>
    </w:sdtContent>
  </w:sdt>
  <w:p w14:paraId="38133311" w14:textId="27824DCF" w:rsidR="00B50326" w:rsidRPr="00563492" w:rsidRDefault="00B50326" w:rsidP="00B33159">
    <w:pPr>
      <w:pStyle w:val="a8"/>
      <w:jc w:val="center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406"/>
        </w:tabs>
        <w:ind w:left="3566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3674348"/>
    <w:multiLevelType w:val="hybridMultilevel"/>
    <w:tmpl w:val="97B0B1F4"/>
    <w:lvl w:ilvl="0" w:tplc="DD20C4A4">
      <w:start w:val="1"/>
      <w:numFmt w:val="russianUpper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A62F7"/>
    <w:multiLevelType w:val="hybridMultilevel"/>
    <w:tmpl w:val="F8348DA8"/>
    <w:lvl w:ilvl="0" w:tplc="820EDB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80669"/>
    <w:multiLevelType w:val="hybridMultilevel"/>
    <w:tmpl w:val="3CBC7B5A"/>
    <w:lvl w:ilvl="0" w:tplc="AA203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061A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8224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C24D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620C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2AF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2CF9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DC78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9C09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942DD1"/>
    <w:multiLevelType w:val="hybridMultilevel"/>
    <w:tmpl w:val="F00A77F6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13BBD"/>
    <w:multiLevelType w:val="hybridMultilevel"/>
    <w:tmpl w:val="DE7CD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BA63AD"/>
    <w:multiLevelType w:val="hybridMultilevel"/>
    <w:tmpl w:val="7E6A2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D32EF"/>
    <w:multiLevelType w:val="hybridMultilevel"/>
    <w:tmpl w:val="A5C02154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D452F5EC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4801D8"/>
    <w:multiLevelType w:val="hybridMultilevel"/>
    <w:tmpl w:val="3552D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03A9D"/>
    <w:multiLevelType w:val="hybridMultilevel"/>
    <w:tmpl w:val="086C6784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A3D6A"/>
    <w:multiLevelType w:val="hybridMultilevel"/>
    <w:tmpl w:val="7958BB0C"/>
    <w:lvl w:ilvl="0" w:tplc="820EDB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F4B3A"/>
    <w:multiLevelType w:val="hybridMultilevel"/>
    <w:tmpl w:val="A5C02154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D452F5EC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F24D3"/>
    <w:multiLevelType w:val="hybridMultilevel"/>
    <w:tmpl w:val="27B6E9EA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9D5EE1"/>
    <w:multiLevelType w:val="hybridMultilevel"/>
    <w:tmpl w:val="D7C68776"/>
    <w:lvl w:ilvl="0" w:tplc="C574AC6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15458C"/>
    <w:multiLevelType w:val="hybridMultilevel"/>
    <w:tmpl w:val="B3F0A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294201"/>
    <w:multiLevelType w:val="multilevel"/>
    <w:tmpl w:val="62584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9" w15:restartNumberingAfterBreak="0">
    <w:nsid w:val="2EBB7A58"/>
    <w:multiLevelType w:val="hybridMultilevel"/>
    <w:tmpl w:val="94B205CE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F77DB0"/>
    <w:multiLevelType w:val="hybridMultilevel"/>
    <w:tmpl w:val="01C2D276"/>
    <w:lvl w:ilvl="0" w:tplc="A78073F8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444121"/>
    <w:multiLevelType w:val="hybridMultilevel"/>
    <w:tmpl w:val="90D48CFC"/>
    <w:lvl w:ilvl="0" w:tplc="98C8A39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90489"/>
    <w:multiLevelType w:val="multilevel"/>
    <w:tmpl w:val="2AA2F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24" w15:restartNumberingAfterBreak="0">
    <w:nsid w:val="3D2454FE"/>
    <w:multiLevelType w:val="hybridMultilevel"/>
    <w:tmpl w:val="6A90B21C"/>
    <w:lvl w:ilvl="0" w:tplc="820EDB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257B33"/>
    <w:multiLevelType w:val="hybridMultilevel"/>
    <w:tmpl w:val="3A44B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156B56"/>
    <w:multiLevelType w:val="hybridMultilevel"/>
    <w:tmpl w:val="AA864732"/>
    <w:lvl w:ilvl="0" w:tplc="D59AF9F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AB031F"/>
    <w:multiLevelType w:val="hybridMultilevel"/>
    <w:tmpl w:val="EB4A19A8"/>
    <w:lvl w:ilvl="0" w:tplc="820EDB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9E4BA8"/>
    <w:multiLevelType w:val="hybridMultilevel"/>
    <w:tmpl w:val="70EA4994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AA8191E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FB35B5"/>
    <w:multiLevelType w:val="hybridMultilevel"/>
    <w:tmpl w:val="690C66A4"/>
    <w:lvl w:ilvl="0" w:tplc="AA203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A80158"/>
    <w:multiLevelType w:val="hybridMultilevel"/>
    <w:tmpl w:val="05EEBB98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603159"/>
    <w:multiLevelType w:val="hybridMultilevel"/>
    <w:tmpl w:val="86145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746B6C"/>
    <w:multiLevelType w:val="hybridMultilevel"/>
    <w:tmpl w:val="B7361C4C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B042ED"/>
    <w:multiLevelType w:val="hybridMultilevel"/>
    <w:tmpl w:val="59CA1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1A72CB"/>
    <w:multiLevelType w:val="hybridMultilevel"/>
    <w:tmpl w:val="3634B9CC"/>
    <w:lvl w:ilvl="0" w:tplc="98C8A39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C46A81"/>
    <w:multiLevelType w:val="multilevel"/>
    <w:tmpl w:val="774E7E3E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6" w15:restartNumberingAfterBreak="0">
    <w:nsid w:val="50BE44AD"/>
    <w:multiLevelType w:val="hybridMultilevel"/>
    <w:tmpl w:val="97B0B1F4"/>
    <w:lvl w:ilvl="0" w:tplc="DD20C4A4">
      <w:start w:val="1"/>
      <w:numFmt w:val="russianUpper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266344"/>
    <w:multiLevelType w:val="hybridMultilevel"/>
    <w:tmpl w:val="F4668A1A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126852"/>
    <w:multiLevelType w:val="hybridMultilevel"/>
    <w:tmpl w:val="CC904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DB0C60"/>
    <w:multiLevelType w:val="hybridMultilevel"/>
    <w:tmpl w:val="901A98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CB3723"/>
    <w:multiLevelType w:val="hybridMultilevel"/>
    <w:tmpl w:val="1430F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014BDD"/>
    <w:multiLevelType w:val="hybridMultilevel"/>
    <w:tmpl w:val="55285CA8"/>
    <w:lvl w:ilvl="0" w:tplc="820EDB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A37EA8"/>
    <w:multiLevelType w:val="hybridMultilevel"/>
    <w:tmpl w:val="96DE5734"/>
    <w:lvl w:ilvl="0" w:tplc="259AE6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8608EA"/>
    <w:multiLevelType w:val="hybridMultilevel"/>
    <w:tmpl w:val="9684B5CC"/>
    <w:lvl w:ilvl="0" w:tplc="D62CEFD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6" w15:restartNumberingAfterBreak="0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7EE5E16"/>
    <w:multiLevelType w:val="hybridMultilevel"/>
    <w:tmpl w:val="901A98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234D06"/>
    <w:multiLevelType w:val="hybridMultilevel"/>
    <w:tmpl w:val="CB840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2A1044"/>
    <w:multiLevelType w:val="hybridMultilevel"/>
    <w:tmpl w:val="CB840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6319E8"/>
    <w:multiLevelType w:val="hybridMultilevel"/>
    <w:tmpl w:val="2F6C9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E52AC5"/>
    <w:multiLevelType w:val="hybridMultilevel"/>
    <w:tmpl w:val="098EE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1A4F35"/>
    <w:multiLevelType w:val="hybridMultilevel"/>
    <w:tmpl w:val="D29067C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7"/>
  </w:num>
  <w:num w:numId="3">
    <w:abstractNumId w:val="46"/>
  </w:num>
  <w:num w:numId="4">
    <w:abstractNumId w:val="53"/>
  </w:num>
  <w:num w:numId="5">
    <w:abstractNumId w:val="48"/>
  </w:num>
  <w:num w:numId="6">
    <w:abstractNumId w:val="22"/>
  </w:num>
  <w:num w:numId="7">
    <w:abstractNumId w:val="28"/>
  </w:num>
  <w:num w:numId="8">
    <w:abstractNumId w:val="19"/>
  </w:num>
  <w:num w:numId="9">
    <w:abstractNumId w:val="20"/>
  </w:num>
  <w:num w:numId="10">
    <w:abstractNumId w:val="52"/>
  </w:num>
  <w:num w:numId="11">
    <w:abstractNumId w:val="30"/>
  </w:num>
  <w:num w:numId="12">
    <w:abstractNumId w:val="6"/>
  </w:num>
  <w:num w:numId="13">
    <w:abstractNumId w:val="29"/>
  </w:num>
  <w:num w:numId="14">
    <w:abstractNumId w:val="12"/>
  </w:num>
  <w:num w:numId="15">
    <w:abstractNumId w:val="31"/>
  </w:num>
  <w:num w:numId="16">
    <w:abstractNumId w:val="10"/>
  </w:num>
  <w:num w:numId="17">
    <w:abstractNumId w:val="11"/>
  </w:num>
  <w:num w:numId="18">
    <w:abstractNumId w:val="15"/>
  </w:num>
  <w:num w:numId="19">
    <w:abstractNumId w:val="42"/>
  </w:num>
  <w:num w:numId="20">
    <w:abstractNumId w:val="7"/>
  </w:num>
  <w:num w:numId="21">
    <w:abstractNumId w:val="39"/>
  </w:num>
  <w:num w:numId="22">
    <w:abstractNumId w:val="36"/>
  </w:num>
  <w:num w:numId="23">
    <w:abstractNumId w:val="49"/>
  </w:num>
  <w:num w:numId="24">
    <w:abstractNumId w:val="24"/>
  </w:num>
  <w:num w:numId="25">
    <w:abstractNumId w:val="5"/>
  </w:num>
  <w:num w:numId="26">
    <w:abstractNumId w:val="27"/>
  </w:num>
  <w:num w:numId="27">
    <w:abstractNumId w:val="41"/>
  </w:num>
  <w:num w:numId="28">
    <w:abstractNumId w:val="13"/>
  </w:num>
  <w:num w:numId="29">
    <w:abstractNumId w:val="33"/>
  </w:num>
  <w:num w:numId="30">
    <w:abstractNumId w:val="25"/>
  </w:num>
  <w:num w:numId="31">
    <w:abstractNumId w:val="47"/>
  </w:num>
  <w:num w:numId="32">
    <w:abstractNumId w:val="4"/>
  </w:num>
  <w:num w:numId="33">
    <w:abstractNumId w:val="34"/>
  </w:num>
  <w:num w:numId="34">
    <w:abstractNumId w:val="14"/>
  </w:num>
  <w:num w:numId="35">
    <w:abstractNumId w:val="21"/>
  </w:num>
  <w:num w:numId="36">
    <w:abstractNumId w:val="44"/>
  </w:num>
  <w:num w:numId="37">
    <w:abstractNumId w:val="26"/>
  </w:num>
  <w:num w:numId="38">
    <w:abstractNumId w:val="16"/>
  </w:num>
  <w:num w:numId="39">
    <w:abstractNumId w:val="50"/>
  </w:num>
  <w:num w:numId="40">
    <w:abstractNumId w:val="23"/>
  </w:num>
  <w:num w:numId="41">
    <w:abstractNumId w:val="17"/>
  </w:num>
  <w:num w:numId="42">
    <w:abstractNumId w:val="40"/>
  </w:num>
  <w:num w:numId="43">
    <w:abstractNumId w:val="8"/>
  </w:num>
  <w:num w:numId="44">
    <w:abstractNumId w:val="38"/>
  </w:num>
  <w:num w:numId="45">
    <w:abstractNumId w:val="9"/>
  </w:num>
  <w:num w:numId="46">
    <w:abstractNumId w:val="32"/>
  </w:num>
  <w:num w:numId="47">
    <w:abstractNumId w:val="43"/>
  </w:num>
  <w:num w:numId="48">
    <w:abstractNumId w:val="51"/>
  </w:num>
  <w:num w:numId="49">
    <w:abstractNumId w:val="18"/>
  </w:num>
  <w:num w:numId="50">
    <w:abstractNumId w:val="3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12BA3"/>
    <w:rsid w:val="00013F27"/>
    <w:rsid w:val="000266D7"/>
    <w:rsid w:val="00040EBA"/>
    <w:rsid w:val="00055B31"/>
    <w:rsid w:val="0005710B"/>
    <w:rsid w:val="0006558D"/>
    <w:rsid w:val="00083AC3"/>
    <w:rsid w:val="000A5290"/>
    <w:rsid w:val="000B1A23"/>
    <w:rsid w:val="000B3997"/>
    <w:rsid w:val="000C5E3D"/>
    <w:rsid w:val="000C78B2"/>
    <w:rsid w:val="000E0B99"/>
    <w:rsid w:val="000E6EE0"/>
    <w:rsid w:val="000F42F5"/>
    <w:rsid w:val="00103D8F"/>
    <w:rsid w:val="00106E96"/>
    <w:rsid w:val="00106F66"/>
    <w:rsid w:val="00110085"/>
    <w:rsid w:val="00116250"/>
    <w:rsid w:val="00121A15"/>
    <w:rsid w:val="00122330"/>
    <w:rsid w:val="001249AF"/>
    <w:rsid w:val="00143483"/>
    <w:rsid w:val="00143810"/>
    <w:rsid w:val="00146A8C"/>
    <w:rsid w:val="00151D73"/>
    <w:rsid w:val="0015459F"/>
    <w:rsid w:val="00156575"/>
    <w:rsid w:val="00161BD1"/>
    <w:rsid w:val="00167B3B"/>
    <w:rsid w:val="00173265"/>
    <w:rsid w:val="00175CB8"/>
    <w:rsid w:val="00176B4F"/>
    <w:rsid w:val="00177AB9"/>
    <w:rsid w:val="00180C7B"/>
    <w:rsid w:val="00181BF6"/>
    <w:rsid w:val="00191FF7"/>
    <w:rsid w:val="001A0AF4"/>
    <w:rsid w:val="001A1799"/>
    <w:rsid w:val="001B5AEC"/>
    <w:rsid w:val="001C099A"/>
    <w:rsid w:val="001C2103"/>
    <w:rsid w:val="001D4487"/>
    <w:rsid w:val="001F1A9F"/>
    <w:rsid w:val="001F4C7E"/>
    <w:rsid w:val="001F6CA9"/>
    <w:rsid w:val="00202E02"/>
    <w:rsid w:val="00226D79"/>
    <w:rsid w:val="00231679"/>
    <w:rsid w:val="00252692"/>
    <w:rsid w:val="0026239A"/>
    <w:rsid w:val="00265168"/>
    <w:rsid w:val="00274E4F"/>
    <w:rsid w:val="00282D56"/>
    <w:rsid w:val="0028373F"/>
    <w:rsid w:val="00291CC3"/>
    <w:rsid w:val="00291EFD"/>
    <w:rsid w:val="002B06F0"/>
    <w:rsid w:val="002B1139"/>
    <w:rsid w:val="002B3B30"/>
    <w:rsid w:val="002B4AB8"/>
    <w:rsid w:val="002B515C"/>
    <w:rsid w:val="002C3279"/>
    <w:rsid w:val="002C494C"/>
    <w:rsid w:val="002E5E3A"/>
    <w:rsid w:val="002F33A7"/>
    <w:rsid w:val="002F5E5B"/>
    <w:rsid w:val="0031756B"/>
    <w:rsid w:val="00325405"/>
    <w:rsid w:val="00331C0B"/>
    <w:rsid w:val="00337DD0"/>
    <w:rsid w:val="00337F68"/>
    <w:rsid w:val="00347E87"/>
    <w:rsid w:val="00353401"/>
    <w:rsid w:val="00360126"/>
    <w:rsid w:val="00363D46"/>
    <w:rsid w:val="003675C9"/>
    <w:rsid w:val="00380FE0"/>
    <w:rsid w:val="003D46C0"/>
    <w:rsid w:val="003E3D5E"/>
    <w:rsid w:val="003E4FE8"/>
    <w:rsid w:val="003F3CC9"/>
    <w:rsid w:val="003F7E60"/>
    <w:rsid w:val="004031AC"/>
    <w:rsid w:val="0040658C"/>
    <w:rsid w:val="004132DD"/>
    <w:rsid w:val="0042029D"/>
    <w:rsid w:val="00420F6F"/>
    <w:rsid w:val="00430487"/>
    <w:rsid w:val="00451A55"/>
    <w:rsid w:val="00454598"/>
    <w:rsid w:val="00460CC5"/>
    <w:rsid w:val="00462E06"/>
    <w:rsid w:val="00474DE6"/>
    <w:rsid w:val="0049352B"/>
    <w:rsid w:val="004A5C7D"/>
    <w:rsid w:val="004B0151"/>
    <w:rsid w:val="004C0AD3"/>
    <w:rsid w:val="004C5E14"/>
    <w:rsid w:val="004D48CB"/>
    <w:rsid w:val="004D6CE5"/>
    <w:rsid w:val="004E61F0"/>
    <w:rsid w:val="004F3F0F"/>
    <w:rsid w:val="00501FF4"/>
    <w:rsid w:val="0050707B"/>
    <w:rsid w:val="005119BD"/>
    <w:rsid w:val="00513B42"/>
    <w:rsid w:val="0051458D"/>
    <w:rsid w:val="00536283"/>
    <w:rsid w:val="005441CE"/>
    <w:rsid w:val="00545717"/>
    <w:rsid w:val="00554E6A"/>
    <w:rsid w:val="00563492"/>
    <w:rsid w:val="00563E30"/>
    <w:rsid w:val="00592726"/>
    <w:rsid w:val="005B1638"/>
    <w:rsid w:val="005B2C67"/>
    <w:rsid w:val="005B3236"/>
    <w:rsid w:val="005B78F3"/>
    <w:rsid w:val="005C4FAD"/>
    <w:rsid w:val="005C53E5"/>
    <w:rsid w:val="005D430C"/>
    <w:rsid w:val="005E6DC9"/>
    <w:rsid w:val="005F2777"/>
    <w:rsid w:val="006067CE"/>
    <w:rsid w:val="006112FA"/>
    <w:rsid w:val="00613C6B"/>
    <w:rsid w:val="00615AB1"/>
    <w:rsid w:val="00635001"/>
    <w:rsid w:val="00643A99"/>
    <w:rsid w:val="0065460E"/>
    <w:rsid w:val="00664C97"/>
    <w:rsid w:val="00672062"/>
    <w:rsid w:val="00674AAF"/>
    <w:rsid w:val="00686610"/>
    <w:rsid w:val="00693EC2"/>
    <w:rsid w:val="00697917"/>
    <w:rsid w:val="006B37D5"/>
    <w:rsid w:val="006F21CF"/>
    <w:rsid w:val="00701183"/>
    <w:rsid w:val="00704DCA"/>
    <w:rsid w:val="00716D05"/>
    <w:rsid w:val="00721F39"/>
    <w:rsid w:val="00723F0D"/>
    <w:rsid w:val="00724ACA"/>
    <w:rsid w:val="00753CCE"/>
    <w:rsid w:val="00754534"/>
    <w:rsid w:val="00762CED"/>
    <w:rsid w:val="00775A2B"/>
    <w:rsid w:val="00780A24"/>
    <w:rsid w:val="007878A1"/>
    <w:rsid w:val="00790729"/>
    <w:rsid w:val="007A76F7"/>
    <w:rsid w:val="007B2792"/>
    <w:rsid w:val="007B50D7"/>
    <w:rsid w:val="007B61F5"/>
    <w:rsid w:val="007C1A47"/>
    <w:rsid w:val="007C6BEB"/>
    <w:rsid w:val="007D32D2"/>
    <w:rsid w:val="007D6797"/>
    <w:rsid w:val="007E4190"/>
    <w:rsid w:val="007F2ADD"/>
    <w:rsid w:val="00805390"/>
    <w:rsid w:val="00812989"/>
    <w:rsid w:val="00813CA1"/>
    <w:rsid w:val="00815273"/>
    <w:rsid w:val="008213EF"/>
    <w:rsid w:val="00832F4C"/>
    <w:rsid w:val="00835C93"/>
    <w:rsid w:val="008423D1"/>
    <w:rsid w:val="00843F2D"/>
    <w:rsid w:val="00844734"/>
    <w:rsid w:val="00852D19"/>
    <w:rsid w:val="008553E5"/>
    <w:rsid w:val="00856C2A"/>
    <w:rsid w:val="008570C3"/>
    <w:rsid w:val="0086382C"/>
    <w:rsid w:val="00865F11"/>
    <w:rsid w:val="0087359E"/>
    <w:rsid w:val="00874F79"/>
    <w:rsid w:val="00875CA5"/>
    <w:rsid w:val="00876A3C"/>
    <w:rsid w:val="008869FE"/>
    <w:rsid w:val="00891C05"/>
    <w:rsid w:val="008973FC"/>
    <w:rsid w:val="008A45EF"/>
    <w:rsid w:val="008A6D55"/>
    <w:rsid w:val="008B2A4E"/>
    <w:rsid w:val="008B32AB"/>
    <w:rsid w:val="008B3667"/>
    <w:rsid w:val="008B6235"/>
    <w:rsid w:val="008C7EBC"/>
    <w:rsid w:val="008E4A30"/>
    <w:rsid w:val="008F0DAE"/>
    <w:rsid w:val="008F1E6A"/>
    <w:rsid w:val="008F6492"/>
    <w:rsid w:val="00946C78"/>
    <w:rsid w:val="00954CDA"/>
    <w:rsid w:val="0095583F"/>
    <w:rsid w:val="00963C6D"/>
    <w:rsid w:val="009661C2"/>
    <w:rsid w:val="009677D6"/>
    <w:rsid w:val="00971A85"/>
    <w:rsid w:val="00974C47"/>
    <w:rsid w:val="0098010E"/>
    <w:rsid w:val="00981FBA"/>
    <w:rsid w:val="0098668C"/>
    <w:rsid w:val="009920F0"/>
    <w:rsid w:val="009A6E2E"/>
    <w:rsid w:val="009C080F"/>
    <w:rsid w:val="009C34A3"/>
    <w:rsid w:val="009D111A"/>
    <w:rsid w:val="009D40C9"/>
    <w:rsid w:val="009D6BE0"/>
    <w:rsid w:val="009E50F7"/>
    <w:rsid w:val="009F4FCE"/>
    <w:rsid w:val="00A03ACA"/>
    <w:rsid w:val="00A13BD7"/>
    <w:rsid w:val="00A20D84"/>
    <w:rsid w:val="00A24356"/>
    <w:rsid w:val="00A24E09"/>
    <w:rsid w:val="00A36BF3"/>
    <w:rsid w:val="00A40EDC"/>
    <w:rsid w:val="00A41456"/>
    <w:rsid w:val="00A5606D"/>
    <w:rsid w:val="00A57454"/>
    <w:rsid w:val="00A61860"/>
    <w:rsid w:val="00A63A74"/>
    <w:rsid w:val="00A93B47"/>
    <w:rsid w:val="00AA4704"/>
    <w:rsid w:val="00AB031B"/>
    <w:rsid w:val="00AB536C"/>
    <w:rsid w:val="00AB5E32"/>
    <w:rsid w:val="00AB6559"/>
    <w:rsid w:val="00AD47AA"/>
    <w:rsid w:val="00AE7CB4"/>
    <w:rsid w:val="00AF5759"/>
    <w:rsid w:val="00B02CB9"/>
    <w:rsid w:val="00B048F1"/>
    <w:rsid w:val="00B05C13"/>
    <w:rsid w:val="00B072BA"/>
    <w:rsid w:val="00B164EA"/>
    <w:rsid w:val="00B17B81"/>
    <w:rsid w:val="00B229BB"/>
    <w:rsid w:val="00B260CE"/>
    <w:rsid w:val="00B279FE"/>
    <w:rsid w:val="00B33159"/>
    <w:rsid w:val="00B37085"/>
    <w:rsid w:val="00B43548"/>
    <w:rsid w:val="00B4377E"/>
    <w:rsid w:val="00B44689"/>
    <w:rsid w:val="00B4505F"/>
    <w:rsid w:val="00B50326"/>
    <w:rsid w:val="00B50A63"/>
    <w:rsid w:val="00B51C7A"/>
    <w:rsid w:val="00B53BAC"/>
    <w:rsid w:val="00B54495"/>
    <w:rsid w:val="00B62C09"/>
    <w:rsid w:val="00B66E36"/>
    <w:rsid w:val="00B740D7"/>
    <w:rsid w:val="00B75DBC"/>
    <w:rsid w:val="00B83AB3"/>
    <w:rsid w:val="00B90F09"/>
    <w:rsid w:val="00B931DA"/>
    <w:rsid w:val="00B93486"/>
    <w:rsid w:val="00B95CDC"/>
    <w:rsid w:val="00B95EEA"/>
    <w:rsid w:val="00B96624"/>
    <w:rsid w:val="00BA01DA"/>
    <w:rsid w:val="00BD1C2A"/>
    <w:rsid w:val="00BE2BF8"/>
    <w:rsid w:val="00BE5F06"/>
    <w:rsid w:val="00BF4A64"/>
    <w:rsid w:val="00C04A6C"/>
    <w:rsid w:val="00C075BF"/>
    <w:rsid w:val="00C10331"/>
    <w:rsid w:val="00C1239C"/>
    <w:rsid w:val="00C15067"/>
    <w:rsid w:val="00C20146"/>
    <w:rsid w:val="00C20218"/>
    <w:rsid w:val="00C2206C"/>
    <w:rsid w:val="00C41E96"/>
    <w:rsid w:val="00C42001"/>
    <w:rsid w:val="00C436A3"/>
    <w:rsid w:val="00C477E6"/>
    <w:rsid w:val="00C50046"/>
    <w:rsid w:val="00C52F50"/>
    <w:rsid w:val="00C723C3"/>
    <w:rsid w:val="00C867D1"/>
    <w:rsid w:val="00C86DB4"/>
    <w:rsid w:val="00C91F3F"/>
    <w:rsid w:val="00CA1AE1"/>
    <w:rsid w:val="00CA2E30"/>
    <w:rsid w:val="00CA5E03"/>
    <w:rsid w:val="00CC3882"/>
    <w:rsid w:val="00CC76CC"/>
    <w:rsid w:val="00CE20AD"/>
    <w:rsid w:val="00CE27A0"/>
    <w:rsid w:val="00CE40DA"/>
    <w:rsid w:val="00CE5E53"/>
    <w:rsid w:val="00CE7731"/>
    <w:rsid w:val="00D02476"/>
    <w:rsid w:val="00D10629"/>
    <w:rsid w:val="00D13EB1"/>
    <w:rsid w:val="00D14AA7"/>
    <w:rsid w:val="00D1675D"/>
    <w:rsid w:val="00D203A3"/>
    <w:rsid w:val="00D2540E"/>
    <w:rsid w:val="00D35F51"/>
    <w:rsid w:val="00D52E61"/>
    <w:rsid w:val="00D540CA"/>
    <w:rsid w:val="00D60382"/>
    <w:rsid w:val="00D66A7E"/>
    <w:rsid w:val="00D7237C"/>
    <w:rsid w:val="00D74A75"/>
    <w:rsid w:val="00D80DCC"/>
    <w:rsid w:val="00D8192A"/>
    <w:rsid w:val="00D86B8E"/>
    <w:rsid w:val="00D95CB3"/>
    <w:rsid w:val="00DA4400"/>
    <w:rsid w:val="00DA520B"/>
    <w:rsid w:val="00DB6783"/>
    <w:rsid w:val="00DC3679"/>
    <w:rsid w:val="00DC597B"/>
    <w:rsid w:val="00DC5BAE"/>
    <w:rsid w:val="00DD34EF"/>
    <w:rsid w:val="00DD7221"/>
    <w:rsid w:val="00DF4FAB"/>
    <w:rsid w:val="00E0131B"/>
    <w:rsid w:val="00E035A2"/>
    <w:rsid w:val="00E15E9E"/>
    <w:rsid w:val="00E24DA8"/>
    <w:rsid w:val="00E43779"/>
    <w:rsid w:val="00E44AB9"/>
    <w:rsid w:val="00E5344B"/>
    <w:rsid w:val="00E54743"/>
    <w:rsid w:val="00E55F11"/>
    <w:rsid w:val="00E6371E"/>
    <w:rsid w:val="00E65C33"/>
    <w:rsid w:val="00E76CC0"/>
    <w:rsid w:val="00E8140E"/>
    <w:rsid w:val="00E8763A"/>
    <w:rsid w:val="00EA1D5E"/>
    <w:rsid w:val="00EA3F14"/>
    <w:rsid w:val="00EA6B65"/>
    <w:rsid w:val="00EC34C6"/>
    <w:rsid w:val="00EC5534"/>
    <w:rsid w:val="00ED4B7E"/>
    <w:rsid w:val="00EF36F1"/>
    <w:rsid w:val="00F00945"/>
    <w:rsid w:val="00F060D6"/>
    <w:rsid w:val="00F12CB7"/>
    <w:rsid w:val="00F14821"/>
    <w:rsid w:val="00F169F9"/>
    <w:rsid w:val="00F21F2E"/>
    <w:rsid w:val="00F40CD2"/>
    <w:rsid w:val="00F4318B"/>
    <w:rsid w:val="00F45BFC"/>
    <w:rsid w:val="00F5076C"/>
    <w:rsid w:val="00F54DEB"/>
    <w:rsid w:val="00F612B4"/>
    <w:rsid w:val="00F63C7A"/>
    <w:rsid w:val="00F64C3F"/>
    <w:rsid w:val="00F73668"/>
    <w:rsid w:val="00F76C83"/>
    <w:rsid w:val="00F81340"/>
    <w:rsid w:val="00F844B0"/>
    <w:rsid w:val="00F86C38"/>
    <w:rsid w:val="00F90126"/>
    <w:rsid w:val="00F93128"/>
    <w:rsid w:val="00FB3FCA"/>
    <w:rsid w:val="00FC3044"/>
    <w:rsid w:val="00FD2053"/>
    <w:rsid w:val="00FD68D8"/>
    <w:rsid w:val="00FE3511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A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DC597B"/>
  </w:style>
  <w:style w:type="table" w:styleId="a5">
    <w:name w:val="Table Grid"/>
    <w:basedOn w:val="a1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B3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3675C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675C9"/>
    <w:rPr>
      <w:rFonts w:ascii="Consolas" w:hAnsi="Consolas" w:cs="Consolas"/>
      <w:sz w:val="20"/>
      <w:szCs w:val="20"/>
    </w:rPr>
  </w:style>
  <w:style w:type="character" w:customStyle="1" w:styleId="10">
    <w:name w:val="Гиперссылка1"/>
    <w:basedOn w:val="a0"/>
    <w:uiPriority w:val="99"/>
    <w:unhideWhenUsed/>
    <w:rsid w:val="003675C9"/>
    <w:rPr>
      <w:color w:val="0563C1"/>
      <w:u w:val="single"/>
    </w:rPr>
  </w:style>
  <w:style w:type="character" w:styleId="af5">
    <w:name w:val="Hyperlink"/>
    <w:basedOn w:val="a0"/>
    <w:uiPriority w:val="99"/>
    <w:semiHidden/>
    <w:unhideWhenUsed/>
    <w:rsid w:val="003675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B99E8-47CC-47E1-A598-49FEE5D8D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21</Pages>
  <Words>4023</Words>
  <Characters>22935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uzkayamv</cp:lastModifiedBy>
  <cp:revision>14</cp:revision>
  <cp:lastPrinted>2020-04-15T12:23:00Z</cp:lastPrinted>
  <dcterms:created xsi:type="dcterms:W3CDTF">2024-02-12T11:39:00Z</dcterms:created>
  <dcterms:modified xsi:type="dcterms:W3CDTF">2024-02-28T14:00:00Z</dcterms:modified>
</cp:coreProperties>
</file>